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9C2BCE3" w14:textId="69547677" w:rsidR="000E5E78" w:rsidRPr="00341BE6" w:rsidRDefault="000E5E78" w:rsidP="00A5230A">
      <w:pPr>
        <w:pageBreakBefore/>
        <w:spacing w:after="0" w:line="259" w:lineRule="auto"/>
        <w:jc w:val="right"/>
      </w:pPr>
      <w:r w:rsidRPr="00341BE6">
        <w:rPr>
          <w:rFonts w:cs="Calibri"/>
          <w:b/>
          <w:szCs w:val="18"/>
        </w:rPr>
        <w:t xml:space="preserve">Załącznik nr </w:t>
      </w:r>
      <w:r w:rsidR="00067BE3" w:rsidRPr="00341BE6">
        <w:rPr>
          <w:rFonts w:cs="Calibri"/>
          <w:b/>
          <w:szCs w:val="18"/>
        </w:rPr>
        <w:t>4</w:t>
      </w:r>
      <w:r w:rsidRPr="00341BE6">
        <w:rPr>
          <w:rFonts w:cs="Calibri"/>
          <w:szCs w:val="18"/>
        </w:rPr>
        <w:t xml:space="preserve"> – </w:t>
      </w:r>
      <w:r w:rsidRPr="00341BE6">
        <w:rPr>
          <w:rFonts w:cs="Calibri"/>
          <w:b/>
          <w:szCs w:val="18"/>
        </w:rPr>
        <w:t>Wzór umowy</w:t>
      </w:r>
      <w:r w:rsidRPr="00341BE6">
        <w:rPr>
          <w:rFonts w:cs="Calibri"/>
          <w:szCs w:val="18"/>
        </w:rPr>
        <w:t xml:space="preserve"> </w:t>
      </w:r>
    </w:p>
    <w:p w14:paraId="39DDA56B" w14:textId="77777777" w:rsidR="00244D5F" w:rsidRPr="00341BE6" w:rsidRDefault="00244D5F" w:rsidP="00377D16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</w:p>
    <w:p w14:paraId="4A2C8AE8" w14:textId="77777777" w:rsidR="00244D5F" w:rsidRPr="00A5230A" w:rsidRDefault="00244D5F" w:rsidP="00244D5F">
      <w:pPr>
        <w:spacing w:before="240" w:after="240" w:line="259" w:lineRule="auto"/>
        <w:ind w:left="289"/>
        <w:jc w:val="center"/>
        <w:rPr>
          <w:sz w:val="24"/>
          <w:szCs w:val="24"/>
        </w:rPr>
      </w:pPr>
      <w:r w:rsidRPr="00A5230A">
        <w:rPr>
          <w:rFonts w:cs="Calibri"/>
          <w:b/>
          <w:sz w:val="24"/>
          <w:szCs w:val="24"/>
        </w:rPr>
        <w:t xml:space="preserve">UMOWA </w:t>
      </w:r>
    </w:p>
    <w:p w14:paraId="29D9BC13" w14:textId="1EE23FF5" w:rsidR="00244D5F" w:rsidRPr="00A5230A" w:rsidRDefault="00244D5F" w:rsidP="00A5230A">
      <w:pPr>
        <w:spacing w:after="0"/>
        <w:rPr>
          <w:sz w:val="24"/>
          <w:szCs w:val="24"/>
        </w:rPr>
      </w:pPr>
      <w:r w:rsidRPr="00A5230A">
        <w:rPr>
          <w:rFonts w:cs="Calibri"/>
          <w:sz w:val="24"/>
          <w:szCs w:val="24"/>
        </w:rPr>
        <w:t>zawarta w …………………………... w dniu ………………</w:t>
      </w:r>
      <w:proofErr w:type="gramStart"/>
      <w:r w:rsidRPr="00A5230A">
        <w:rPr>
          <w:rFonts w:cs="Calibri"/>
          <w:sz w:val="24"/>
          <w:szCs w:val="24"/>
        </w:rPr>
        <w:t>…….</w:t>
      </w:r>
      <w:proofErr w:type="gramEnd"/>
      <w:r w:rsidRPr="00A5230A">
        <w:rPr>
          <w:rFonts w:cs="Calibri"/>
          <w:sz w:val="24"/>
          <w:szCs w:val="24"/>
        </w:rPr>
        <w:t>…… 202</w:t>
      </w:r>
      <w:r w:rsidR="00341BE6" w:rsidRPr="00A5230A">
        <w:rPr>
          <w:rFonts w:cs="Calibri"/>
          <w:sz w:val="24"/>
          <w:szCs w:val="24"/>
        </w:rPr>
        <w:t>6</w:t>
      </w:r>
      <w:r w:rsidRPr="00A5230A">
        <w:rPr>
          <w:rFonts w:cs="Calibri"/>
          <w:sz w:val="24"/>
          <w:szCs w:val="24"/>
        </w:rPr>
        <w:t xml:space="preserve"> r. pomiędzy …………………………………………, reprezentowanym przez: …………………………………………</w:t>
      </w:r>
      <w:proofErr w:type="gramStart"/>
      <w:r w:rsidRPr="00A5230A">
        <w:rPr>
          <w:rFonts w:cs="Calibri"/>
          <w:sz w:val="24"/>
          <w:szCs w:val="24"/>
        </w:rPr>
        <w:t>…….</w:t>
      </w:r>
      <w:proofErr w:type="gramEnd"/>
      <w:r w:rsidRPr="00A5230A">
        <w:rPr>
          <w:rFonts w:cs="Calibri"/>
          <w:sz w:val="24"/>
          <w:szCs w:val="24"/>
        </w:rPr>
        <w:t>.</w:t>
      </w:r>
    </w:p>
    <w:p w14:paraId="2110FDEB" w14:textId="77777777" w:rsidR="00244D5F" w:rsidRPr="00A5230A" w:rsidRDefault="00244D5F" w:rsidP="00A5230A">
      <w:pPr>
        <w:spacing w:after="0"/>
        <w:rPr>
          <w:sz w:val="24"/>
          <w:szCs w:val="24"/>
        </w:rPr>
      </w:pPr>
      <w:r w:rsidRPr="00A5230A">
        <w:rPr>
          <w:rFonts w:cs="Calibri"/>
          <w:sz w:val="24"/>
          <w:szCs w:val="24"/>
        </w:rPr>
        <w:t>zwanym w dalszej części umowy „Zamawiającym”,</w:t>
      </w:r>
    </w:p>
    <w:p w14:paraId="23E9F21F" w14:textId="77777777" w:rsidR="00244D5F" w:rsidRPr="00A5230A" w:rsidRDefault="00244D5F" w:rsidP="00A5230A">
      <w:pPr>
        <w:spacing w:after="0"/>
        <w:rPr>
          <w:sz w:val="24"/>
          <w:szCs w:val="24"/>
        </w:rPr>
      </w:pPr>
      <w:r w:rsidRPr="00A5230A">
        <w:rPr>
          <w:rFonts w:cs="Calibri"/>
          <w:sz w:val="24"/>
          <w:szCs w:val="24"/>
        </w:rPr>
        <w:t>a</w:t>
      </w:r>
    </w:p>
    <w:p w14:paraId="60FA4941" w14:textId="0AE952E3" w:rsidR="00244D5F" w:rsidRPr="00A5230A" w:rsidRDefault="00244D5F" w:rsidP="00A5230A">
      <w:pPr>
        <w:spacing w:after="0"/>
        <w:rPr>
          <w:sz w:val="24"/>
          <w:szCs w:val="24"/>
        </w:rPr>
      </w:pPr>
      <w:r w:rsidRPr="00A5230A">
        <w:rPr>
          <w:rFonts w:cs="Calibri"/>
          <w:sz w:val="24"/>
          <w:szCs w:val="24"/>
        </w:rPr>
        <w:t xml:space="preserve">………………………………………………………………. reprezentowanym przez: …………………………………… </w:t>
      </w:r>
    </w:p>
    <w:p w14:paraId="7CD93314" w14:textId="77777777" w:rsidR="00244D5F" w:rsidRPr="00A5230A" w:rsidRDefault="00244D5F" w:rsidP="00A5230A">
      <w:pPr>
        <w:spacing w:after="0"/>
        <w:rPr>
          <w:sz w:val="24"/>
          <w:szCs w:val="24"/>
        </w:rPr>
      </w:pPr>
      <w:r w:rsidRPr="00A5230A">
        <w:rPr>
          <w:rFonts w:cs="Calibri"/>
          <w:sz w:val="24"/>
          <w:szCs w:val="24"/>
        </w:rPr>
        <w:t xml:space="preserve">zwanym dalej „Wykonawcą”, </w:t>
      </w:r>
    </w:p>
    <w:p w14:paraId="338978C2" w14:textId="77777777" w:rsidR="00244D5F" w:rsidRDefault="00244D5F" w:rsidP="00A5230A">
      <w:pPr>
        <w:spacing w:before="120" w:after="120"/>
        <w:ind w:left="278" w:hanging="278"/>
        <w:rPr>
          <w:rFonts w:cs="Calibri"/>
          <w:sz w:val="24"/>
          <w:szCs w:val="24"/>
        </w:rPr>
      </w:pPr>
      <w:r w:rsidRPr="00A5230A">
        <w:rPr>
          <w:rFonts w:cs="Calibri"/>
          <w:sz w:val="24"/>
          <w:szCs w:val="24"/>
        </w:rPr>
        <w:t xml:space="preserve">zwanymi łącznie „Stronami”, o następującej treści: </w:t>
      </w:r>
    </w:p>
    <w:p w14:paraId="08D5854F" w14:textId="77777777" w:rsidR="00EC608D" w:rsidRPr="00A5230A" w:rsidRDefault="00EC608D" w:rsidP="00A5230A">
      <w:pPr>
        <w:spacing w:before="120" w:after="120"/>
        <w:ind w:left="278" w:hanging="278"/>
        <w:rPr>
          <w:sz w:val="24"/>
          <w:szCs w:val="24"/>
        </w:rPr>
      </w:pPr>
    </w:p>
    <w:p w14:paraId="3BEA72EF" w14:textId="77777777" w:rsidR="00244D5F" w:rsidRPr="00A5230A" w:rsidRDefault="00244D5F" w:rsidP="00244D5F">
      <w:pPr>
        <w:spacing w:after="0" w:line="259" w:lineRule="auto"/>
        <w:ind w:left="292" w:right="6"/>
        <w:jc w:val="center"/>
        <w:rPr>
          <w:sz w:val="24"/>
          <w:szCs w:val="24"/>
        </w:rPr>
      </w:pPr>
      <w:r w:rsidRPr="00A5230A">
        <w:rPr>
          <w:rFonts w:cs="Calibri"/>
          <w:b/>
          <w:sz w:val="24"/>
          <w:szCs w:val="24"/>
        </w:rPr>
        <w:t xml:space="preserve">§ 1 </w:t>
      </w:r>
    </w:p>
    <w:p w14:paraId="2C48071A" w14:textId="77777777" w:rsidR="00244D5F" w:rsidRPr="00A5230A" w:rsidRDefault="00244D5F" w:rsidP="00244D5F">
      <w:pPr>
        <w:spacing w:after="240" w:line="259" w:lineRule="auto"/>
        <w:ind w:left="289"/>
        <w:jc w:val="center"/>
        <w:rPr>
          <w:sz w:val="24"/>
          <w:szCs w:val="24"/>
        </w:rPr>
      </w:pPr>
      <w:r w:rsidRPr="00A5230A">
        <w:rPr>
          <w:rFonts w:cs="Calibri"/>
          <w:b/>
          <w:sz w:val="24"/>
          <w:szCs w:val="24"/>
        </w:rPr>
        <w:t xml:space="preserve">PRZEDMIOT UMOWY </w:t>
      </w:r>
    </w:p>
    <w:p w14:paraId="504DE2BA" w14:textId="60222B7F" w:rsidR="005D6BF6" w:rsidRPr="00EC608D" w:rsidRDefault="00341BE6" w:rsidP="00172788">
      <w:pPr>
        <w:rPr>
          <w:sz w:val="24"/>
          <w:szCs w:val="24"/>
        </w:rPr>
      </w:pPr>
      <w:r w:rsidRPr="00EC608D">
        <w:rPr>
          <w:rFonts w:cs="Calibri"/>
          <w:sz w:val="24"/>
          <w:szCs w:val="24"/>
        </w:rPr>
        <w:t>Przedmiotem umowy jest zakup,</w:t>
      </w:r>
      <w:r w:rsidR="005D6BF6" w:rsidRPr="00EC608D">
        <w:rPr>
          <w:rFonts w:cs="Calibri"/>
          <w:sz w:val="24"/>
          <w:szCs w:val="24"/>
        </w:rPr>
        <w:t xml:space="preserve"> dostawa</w:t>
      </w:r>
      <w:r w:rsidRPr="00EC608D">
        <w:rPr>
          <w:rFonts w:cs="Calibri"/>
          <w:sz w:val="24"/>
          <w:szCs w:val="24"/>
        </w:rPr>
        <w:t xml:space="preserve"> i montaż</w:t>
      </w:r>
      <w:r w:rsidR="005D6BF6" w:rsidRPr="00EC608D">
        <w:rPr>
          <w:rFonts w:cs="Calibri"/>
          <w:sz w:val="24"/>
          <w:szCs w:val="24"/>
        </w:rPr>
        <w:t xml:space="preserve"> …………………………………………… zgodnie </w:t>
      </w:r>
      <w:r w:rsidR="00172788">
        <w:rPr>
          <w:rFonts w:cs="Calibri"/>
          <w:sz w:val="24"/>
          <w:szCs w:val="24"/>
        </w:rPr>
        <w:br/>
      </w:r>
      <w:r w:rsidR="005D6BF6" w:rsidRPr="00EC608D">
        <w:rPr>
          <w:rFonts w:cs="Calibri"/>
          <w:sz w:val="24"/>
          <w:szCs w:val="24"/>
        </w:rPr>
        <w:t>ze specyfikacją zawartą w ogłoszeniu o zamówieniu nr ………</w:t>
      </w:r>
    </w:p>
    <w:p w14:paraId="5117D438" w14:textId="77777777" w:rsidR="00EC608D" w:rsidRPr="00A5230A" w:rsidRDefault="00EC608D" w:rsidP="00EC608D">
      <w:pPr>
        <w:pStyle w:val="Akapitzlist"/>
        <w:ind w:left="360"/>
        <w:rPr>
          <w:sz w:val="24"/>
          <w:szCs w:val="24"/>
        </w:rPr>
      </w:pPr>
    </w:p>
    <w:p w14:paraId="56FFC8D8" w14:textId="77777777" w:rsidR="005D6BF6" w:rsidRPr="00A5230A" w:rsidRDefault="005D6BF6" w:rsidP="005D6BF6">
      <w:pPr>
        <w:spacing w:after="0" w:line="259" w:lineRule="auto"/>
        <w:ind w:left="292" w:right="6"/>
        <w:jc w:val="center"/>
        <w:rPr>
          <w:sz w:val="24"/>
          <w:szCs w:val="24"/>
        </w:rPr>
      </w:pPr>
      <w:r w:rsidRPr="00A5230A">
        <w:rPr>
          <w:rFonts w:cs="Calibri"/>
          <w:b/>
          <w:sz w:val="24"/>
          <w:szCs w:val="24"/>
        </w:rPr>
        <w:t xml:space="preserve">§ 2 </w:t>
      </w:r>
    </w:p>
    <w:p w14:paraId="2DC8E70E" w14:textId="77777777" w:rsidR="005D6BF6" w:rsidRPr="00A5230A" w:rsidRDefault="005D6BF6" w:rsidP="005D6BF6">
      <w:pPr>
        <w:spacing w:after="240" w:line="259" w:lineRule="auto"/>
        <w:ind w:left="289" w:right="6"/>
        <w:jc w:val="center"/>
        <w:rPr>
          <w:sz w:val="24"/>
          <w:szCs w:val="24"/>
        </w:rPr>
      </w:pPr>
      <w:r w:rsidRPr="00A5230A">
        <w:rPr>
          <w:rFonts w:cs="Calibri"/>
          <w:b/>
          <w:sz w:val="24"/>
          <w:szCs w:val="24"/>
        </w:rPr>
        <w:t xml:space="preserve">MIEJSCE I TERMIN DOSTAWY </w:t>
      </w:r>
    </w:p>
    <w:p w14:paraId="0F54BCBC" w14:textId="2B601E32" w:rsidR="005D6BF6" w:rsidRPr="00A5230A" w:rsidRDefault="005D6BF6" w:rsidP="00A5230A">
      <w:pPr>
        <w:numPr>
          <w:ilvl w:val="0"/>
          <w:numId w:val="7"/>
        </w:numPr>
        <w:tabs>
          <w:tab w:val="clear" w:pos="-475"/>
          <w:tab w:val="num" w:pos="0"/>
        </w:tabs>
        <w:spacing w:after="4" w:line="252" w:lineRule="auto"/>
        <w:ind w:left="284" w:hanging="284"/>
        <w:rPr>
          <w:sz w:val="24"/>
          <w:szCs w:val="24"/>
        </w:rPr>
      </w:pPr>
      <w:r w:rsidRPr="00A5230A">
        <w:rPr>
          <w:rFonts w:cs="Calibri"/>
          <w:sz w:val="24"/>
          <w:szCs w:val="24"/>
        </w:rPr>
        <w:t>Wykonawca zobowiązuje się, aby zamówienie zostało zrealizowane w terminie …………………….... dni kalendarzowych od dnia zawarcia umowy.</w:t>
      </w:r>
    </w:p>
    <w:p w14:paraId="0396BC34" w14:textId="77777777" w:rsidR="00A5230A" w:rsidRDefault="00D83A59" w:rsidP="00A5230A">
      <w:pPr>
        <w:numPr>
          <w:ilvl w:val="0"/>
          <w:numId w:val="7"/>
        </w:numPr>
        <w:spacing w:after="36" w:line="252" w:lineRule="auto"/>
        <w:ind w:left="284" w:hanging="284"/>
        <w:rPr>
          <w:sz w:val="24"/>
          <w:szCs w:val="24"/>
        </w:rPr>
      </w:pPr>
      <w:r w:rsidRPr="00A5230A">
        <w:rPr>
          <w:rFonts w:cs="Calibri"/>
          <w:sz w:val="24"/>
          <w:szCs w:val="24"/>
        </w:rPr>
        <w:t>Wykonawca poinformuje Zamawiającego o planowanym terminie dostawy przedmiotu umowy, mailowo lub telefonicznie, na minimum dwa dni robocze przed dostawą.</w:t>
      </w:r>
      <w:r w:rsidR="005D6BF6" w:rsidRPr="00A5230A">
        <w:rPr>
          <w:rFonts w:cs="Calibri"/>
          <w:sz w:val="24"/>
          <w:szCs w:val="24"/>
        </w:rPr>
        <w:t xml:space="preserve"> </w:t>
      </w:r>
    </w:p>
    <w:p w14:paraId="68488764" w14:textId="526475A0" w:rsidR="005D6BF6" w:rsidRPr="00A5230A" w:rsidRDefault="002C5319" w:rsidP="00A5230A">
      <w:pPr>
        <w:numPr>
          <w:ilvl w:val="0"/>
          <w:numId w:val="7"/>
        </w:numPr>
        <w:spacing w:after="36" w:line="252" w:lineRule="auto"/>
        <w:ind w:left="284" w:hanging="284"/>
        <w:rPr>
          <w:sz w:val="24"/>
          <w:szCs w:val="24"/>
        </w:rPr>
      </w:pPr>
      <w:r w:rsidRPr="00A5230A">
        <w:rPr>
          <w:rFonts w:cs="Calibri"/>
          <w:sz w:val="24"/>
          <w:szCs w:val="24"/>
        </w:rPr>
        <w:t>Dostawa przedmiotu umowy zostanie zrealizowana transportem Wykonawcy i na jego koszt</w:t>
      </w:r>
      <w:r w:rsidR="00EC608D">
        <w:rPr>
          <w:rFonts w:cs="Calibri"/>
          <w:sz w:val="24"/>
          <w:szCs w:val="24"/>
        </w:rPr>
        <w:t xml:space="preserve"> </w:t>
      </w:r>
      <w:r w:rsidR="00EC608D" w:rsidRPr="00A5230A">
        <w:rPr>
          <w:rFonts w:cs="Calibri"/>
          <w:sz w:val="24"/>
          <w:szCs w:val="24"/>
        </w:rPr>
        <w:t>do wyznaczonej przez Zamawiającego lokalizacji</w:t>
      </w:r>
      <w:r w:rsidR="005D6BF6" w:rsidRPr="00A5230A">
        <w:rPr>
          <w:rFonts w:cs="Calibri"/>
          <w:sz w:val="24"/>
          <w:szCs w:val="24"/>
        </w:rPr>
        <w:t>.</w:t>
      </w:r>
    </w:p>
    <w:p w14:paraId="3DB327B9" w14:textId="77777777" w:rsidR="005D6BF6" w:rsidRPr="00A5230A" w:rsidRDefault="005D6BF6" w:rsidP="00A5230A">
      <w:pPr>
        <w:numPr>
          <w:ilvl w:val="0"/>
          <w:numId w:val="7"/>
        </w:numPr>
        <w:tabs>
          <w:tab w:val="clear" w:pos="-475"/>
          <w:tab w:val="num" w:pos="0"/>
        </w:tabs>
        <w:spacing w:after="4" w:line="252" w:lineRule="auto"/>
        <w:ind w:left="284" w:hanging="284"/>
        <w:rPr>
          <w:sz w:val="24"/>
          <w:szCs w:val="24"/>
        </w:rPr>
      </w:pPr>
      <w:r w:rsidRPr="00A5230A">
        <w:rPr>
          <w:rFonts w:cs="Calibri"/>
          <w:sz w:val="24"/>
          <w:szCs w:val="24"/>
        </w:rPr>
        <w:t>Wyładunek przedmiotu zamówienia będzie należał do Wykonawcy.</w:t>
      </w:r>
    </w:p>
    <w:p w14:paraId="1D07ADDD" w14:textId="5C82B181" w:rsidR="005D6BF6" w:rsidRPr="00A5230A" w:rsidRDefault="005D6BF6" w:rsidP="00A5230A">
      <w:pPr>
        <w:numPr>
          <w:ilvl w:val="0"/>
          <w:numId w:val="7"/>
        </w:numPr>
        <w:tabs>
          <w:tab w:val="clear" w:pos="-475"/>
          <w:tab w:val="num" w:pos="0"/>
        </w:tabs>
        <w:spacing w:after="4" w:line="252" w:lineRule="auto"/>
        <w:ind w:left="284" w:hanging="284"/>
        <w:rPr>
          <w:sz w:val="24"/>
          <w:szCs w:val="24"/>
        </w:rPr>
      </w:pPr>
      <w:r w:rsidRPr="00A5230A">
        <w:rPr>
          <w:rFonts w:cs="Calibri"/>
          <w:sz w:val="24"/>
          <w:szCs w:val="24"/>
        </w:rPr>
        <w:t xml:space="preserve">Dostarczenie, o którym mowa w ust. 3, obejmuje złożenie, montaż, regulację oraz przytwierdzenie do elementów konstrukcyjnych budynków, jeżeli jest wymagane – wykonanie wszystkich czynności niezbędnych w celu efektywnego korzystania </w:t>
      </w:r>
      <w:r w:rsidR="00A5230A">
        <w:rPr>
          <w:rFonts w:cs="Calibri"/>
          <w:sz w:val="24"/>
          <w:szCs w:val="24"/>
        </w:rPr>
        <w:br/>
      </w:r>
      <w:r w:rsidRPr="00A5230A">
        <w:rPr>
          <w:rFonts w:cs="Calibri"/>
          <w:sz w:val="24"/>
          <w:szCs w:val="24"/>
        </w:rPr>
        <w:t xml:space="preserve">z przedmiotu umowy w miejscu wskazanym przez Zamawiającego. </w:t>
      </w:r>
    </w:p>
    <w:p w14:paraId="4AA5BFF7" w14:textId="5BB655E9" w:rsidR="005D6BF6" w:rsidRPr="00A5230A" w:rsidRDefault="005D6BF6" w:rsidP="00A5230A">
      <w:pPr>
        <w:numPr>
          <w:ilvl w:val="0"/>
          <w:numId w:val="7"/>
        </w:numPr>
        <w:tabs>
          <w:tab w:val="clear" w:pos="-475"/>
          <w:tab w:val="num" w:pos="0"/>
        </w:tabs>
        <w:spacing w:after="4" w:line="252" w:lineRule="auto"/>
        <w:ind w:left="284" w:hanging="284"/>
        <w:rPr>
          <w:sz w:val="24"/>
          <w:szCs w:val="24"/>
        </w:rPr>
      </w:pPr>
      <w:r w:rsidRPr="00A5230A">
        <w:rPr>
          <w:rFonts w:cs="Calibri"/>
          <w:sz w:val="24"/>
          <w:szCs w:val="24"/>
        </w:rPr>
        <w:t>Strony zgodnie ustalają, że w dniu dostawy zamówienia, o których mowa w § 1 ust. 1 Umowy, Strony podp</w:t>
      </w:r>
      <w:r w:rsidR="002C5319" w:rsidRPr="00A5230A">
        <w:rPr>
          <w:rFonts w:cs="Calibri"/>
          <w:sz w:val="24"/>
          <w:szCs w:val="24"/>
        </w:rPr>
        <w:t>iszą protokół zdawczo-odbiorczy</w:t>
      </w:r>
      <w:r w:rsidRPr="00A5230A">
        <w:rPr>
          <w:rFonts w:cs="Calibri"/>
          <w:sz w:val="24"/>
          <w:szCs w:val="24"/>
        </w:rPr>
        <w:t>.</w:t>
      </w:r>
    </w:p>
    <w:p w14:paraId="53C247E9" w14:textId="6F85858E" w:rsidR="005D6BF6" w:rsidRPr="00A5230A" w:rsidRDefault="005D6BF6" w:rsidP="00A5230A">
      <w:pPr>
        <w:numPr>
          <w:ilvl w:val="0"/>
          <w:numId w:val="7"/>
        </w:numPr>
        <w:tabs>
          <w:tab w:val="clear" w:pos="-475"/>
          <w:tab w:val="num" w:pos="0"/>
        </w:tabs>
        <w:spacing w:after="4" w:line="252" w:lineRule="auto"/>
        <w:ind w:left="284" w:hanging="284"/>
        <w:rPr>
          <w:sz w:val="24"/>
          <w:szCs w:val="24"/>
        </w:rPr>
      </w:pPr>
      <w:r w:rsidRPr="00A5230A">
        <w:rPr>
          <w:sz w:val="24"/>
          <w:szCs w:val="24"/>
        </w:rPr>
        <w:t xml:space="preserve">Wykonawca wraz z przedmiotem umowy wyda Zamawiającemu wszystkie nośniki informacji wskazujące na spełnienie wymagań materiałowych, konstrukcyjnych </w:t>
      </w:r>
      <w:r w:rsidR="00A5230A">
        <w:rPr>
          <w:sz w:val="24"/>
          <w:szCs w:val="24"/>
        </w:rPr>
        <w:br/>
      </w:r>
      <w:r w:rsidRPr="00A5230A">
        <w:rPr>
          <w:sz w:val="24"/>
          <w:szCs w:val="24"/>
        </w:rPr>
        <w:t xml:space="preserve">i użytkowych – obejmujących deklaracje zgodności, certyfikaty, atesty – niezależnie </w:t>
      </w:r>
      <w:r w:rsidR="00A5230A">
        <w:rPr>
          <w:sz w:val="24"/>
          <w:szCs w:val="24"/>
        </w:rPr>
        <w:br/>
      </w:r>
      <w:r w:rsidRPr="00A5230A">
        <w:rPr>
          <w:sz w:val="24"/>
          <w:szCs w:val="24"/>
        </w:rPr>
        <w:t>od formy utrwalenia.</w:t>
      </w:r>
    </w:p>
    <w:p w14:paraId="5B1983F2" w14:textId="77777777" w:rsidR="00EC608D" w:rsidRDefault="005D6BF6" w:rsidP="00A5230A">
      <w:pPr>
        <w:numPr>
          <w:ilvl w:val="0"/>
          <w:numId w:val="7"/>
        </w:numPr>
        <w:tabs>
          <w:tab w:val="clear" w:pos="-475"/>
          <w:tab w:val="num" w:pos="0"/>
        </w:tabs>
        <w:spacing w:after="4" w:line="252" w:lineRule="auto"/>
        <w:ind w:left="284" w:hanging="284"/>
        <w:rPr>
          <w:sz w:val="24"/>
          <w:szCs w:val="24"/>
        </w:rPr>
        <w:sectPr w:rsidR="00EC608D" w:rsidSect="006A463F">
          <w:headerReference w:type="default" r:id="rId8"/>
          <w:footerReference w:type="default" r:id="rId9"/>
          <w:headerReference w:type="first" r:id="rId10"/>
          <w:pgSz w:w="11906" w:h="16838"/>
          <w:pgMar w:top="851" w:right="1417" w:bottom="1135" w:left="1417" w:header="426" w:footer="708" w:gutter="0"/>
          <w:cols w:space="708"/>
          <w:docGrid w:linePitch="360" w:charSpace="4096"/>
        </w:sectPr>
      </w:pPr>
      <w:r w:rsidRPr="00A5230A">
        <w:rPr>
          <w:sz w:val="24"/>
          <w:szCs w:val="24"/>
        </w:rPr>
        <w:t>Najpóźniej w dniu wydania Wykonawca przekaże wszystkie nośniki informacji umożliwiające wykonanie uprawnień z gwarancji udzielonej przez producenta urządzeń</w:t>
      </w:r>
    </w:p>
    <w:p w14:paraId="5F4DA609" w14:textId="4C1B7C80" w:rsidR="005D6BF6" w:rsidRPr="00A5230A" w:rsidRDefault="005D6BF6" w:rsidP="00EC608D">
      <w:pPr>
        <w:spacing w:after="4" w:line="252" w:lineRule="auto"/>
        <w:ind w:left="284"/>
        <w:rPr>
          <w:sz w:val="24"/>
          <w:szCs w:val="24"/>
        </w:rPr>
      </w:pPr>
      <w:r w:rsidRPr="00A5230A">
        <w:rPr>
          <w:sz w:val="24"/>
          <w:szCs w:val="24"/>
        </w:rPr>
        <w:lastRenderedPageBreak/>
        <w:t>wchodzących lub przez jakikolwiek inny podmiot, który złożył wobec Wykonawcy oświadczenie gwarancyjne.</w:t>
      </w:r>
    </w:p>
    <w:p w14:paraId="06D20ED2" w14:textId="77777777" w:rsidR="00244D5F" w:rsidRDefault="00244D5F" w:rsidP="00244D5F">
      <w:pPr>
        <w:spacing w:after="0" w:line="259" w:lineRule="auto"/>
        <w:ind w:left="329"/>
        <w:jc w:val="center"/>
        <w:rPr>
          <w:rFonts w:cs="Calibri"/>
          <w:sz w:val="24"/>
          <w:szCs w:val="24"/>
        </w:rPr>
      </w:pPr>
    </w:p>
    <w:p w14:paraId="628FF4D4" w14:textId="77777777" w:rsidR="00EC608D" w:rsidRPr="00A5230A" w:rsidRDefault="00EC608D" w:rsidP="00244D5F">
      <w:pPr>
        <w:spacing w:after="0" w:line="259" w:lineRule="auto"/>
        <w:ind w:left="329"/>
        <w:jc w:val="center"/>
        <w:rPr>
          <w:rFonts w:cs="Calibri"/>
          <w:sz w:val="24"/>
          <w:szCs w:val="24"/>
        </w:rPr>
      </w:pPr>
    </w:p>
    <w:p w14:paraId="438F3CE5" w14:textId="77777777" w:rsidR="00244D5F" w:rsidRPr="00A5230A" w:rsidRDefault="00244D5F" w:rsidP="00244D5F">
      <w:pPr>
        <w:spacing w:after="0" w:line="259" w:lineRule="auto"/>
        <w:ind w:left="292" w:right="6"/>
        <w:jc w:val="center"/>
        <w:rPr>
          <w:sz w:val="24"/>
          <w:szCs w:val="24"/>
        </w:rPr>
      </w:pPr>
      <w:r w:rsidRPr="00A5230A">
        <w:rPr>
          <w:rFonts w:cs="Calibri"/>
          <w:b/>
          <w:sz w:val="24"/>
          <w:szCs w:val="24"/>
        </w:rPr>
        <w:t xml:space="preserve">§ 3 </w:t>
      </w:r>
    </w:p>
    <w:p w14:paraId="691FF647" w14:textId="77777777" w:rsidR="00244D5F" w:rsidRPr="00A5230A" w:rsidRDefault="00244D5F" w:rsidP="00244D5F">
      <w:pPr>
        <w:spacing w:after="0" w:line="259" w:lineRule="auto"/>
        <w:ind w:left="292" w:right="2"/>
        <w:jc w:val="center"/>
        <w:rPr>
          <w:sz w:val="24"/>
          <w:szCs w:val="24"/>
        </w:rPr>
      </w:pPr>
      <w:r w:rsidRPr="00A5230A">
        <w:rPr>
          <w:rFonts w:cs="Calibri"/>
          <w:b/>
          <w:sz w:val="24"/>
          <w:szCs w:val="24"/>
        </w:rPr>
        <w:t xml:space="preserve">WYNAGRODZENIE I SPOSÓB PŁATNOŚCI </w:t>
      </w:r>
    </w:p>
    <w:p w14:paraId="0A3800E0" w14:textId="77777777" w:rsidR="00244D5F" w:rsidRPr="00A5230A" w:rsidRDefault="00244D5F" w:rsidP="00244D5F">
      <w:pPr>
        <w:spacing w:after="0" w:line="259" w:lineRule="auto"/>
        <w:ind w:left="329"/>
        <w:jc w:val="center"/>
        <w:rPr>
          <w:sz w:val="24"/>
          <w:szCs w:val="24"/>
        </w:rPr>
      </w:pPr>
      <w:r w:rsidRPr="00A5230A">
        <w:rPr>
          <w:rFonts w:cs="Calibri"/>
          <w:sz w:val="24"/>
          <w:szCs w:val="24"/>
        </w:rPr>
        <w:t xml:space="preserve"> </w:t>
      </w:r>
    </w:p>
    <w:p w14:paraId="5240A8C9" w14:textId="277E5990" w:rsidR="0019686F" w:rsidRPr="00A5230A" w:rsidRDefault="00244D5F" w:rsidP="00A5230A">
      <w:pPr>
        <w:numPr>
          <w:ilvl w:val="0"/>
          <w:numId w:val="8"/>
        </w:numPr>
        <w:spacing w:after="0"/>
        <w:ind w:left="284" w:hanging="284"/>
        <w:rPr>
          <w:rFonts w:asciiTheme="minorHAnsi" w:eastAsiaTheme="majorEastAsia" w:hAnsiTheme="minorHAnsi" w:cstheme="minorHAnsi"/>
          <w:sz w:val="24"/>
          <w:szCs w:val="24"/>
          <w:lang w:eastAsia="en-US"/>
        </w:rPr>
      </w:pPr>
      <w:r w:rsidRPr="00A5230A">
        <w:rPr>
          <w:rFonts w:asciiTheme="minorHAnsi" w:eastAsiaTheme="majorEastAsia" w:hAnsiTheme="minorHAnsi" w:cstheme="minorHAnsi"/>
          <w:sz w:val="24"/>
          <w:szCs w:val="24"/>
          <w:lang w:eastAsia="en-US"/>
        </w:rPr>
        <w:t xml:space="preserve">Zamawiający zobowiązuje się zapłacić za przedmiot umowy wymieniony w § 1 cenę </w:t>
      </w:r>
      <w:r w:rsidR="00A5230A">
        <w:rPr>
          <w:rFonts w:asciiTheme="minorHAnsi" w:eastAsiaTheme="majorEastAsia" w:hAnsiTheme="minorHAnsi" w:cstheme="minorHAnsi"/>
          <w:sz w:val="24"/>
          <w:szCs w:val="24"/>
          <w:lang w:eastAsia="en-US"/>
        </w:rPr>
        <w:br/>
      </w:r>
      <w:r w:rsidRPr="00A5230A">
        <w:rPr>
          <w:rFonts w:asciiTheme="minorHAnsi" w:eastAsiaTheme="majorEastAsia" w:hAnsiTheme="minorHAnsi" w:cstheme="minorHAnsi"/>
          <w:sz w:val="24"/>
          <w:szCs w:val="24"/>
          <w:lang w:eastAsia="en-US"/>
        </w:rPr>
        <w:t xml:space="preserve">w wysokości: </w:t>
      </w:r>
      <w:r w:rsidR="008B27FB" w:rsidRPr="00A5230A">
        <w:rPr>
          <w:rFonts w:asciiTheme="minorHAnsi" w:eastAsiaTheme="majorEastAsia" w:hAnsiTheme="minorHAnsi" w:cstheme="minorHAnsi"/>
          <w:sz w:val="24"/>
          <w:szCs w:val="24"/>
          <w:lang w:eastAsia="en-US"/>
        </w:rPr>
        <w:t>w</w:t>
      </w:r>
      <w:r w:rsidRPr="00A5230A">
        <w:rPr>
          <w:rFonts w:asciiTheme="minorHAnsi" w:eastAsiaTheme="majorEastAsia" w:hAnsiTheme="minorHAnsi" w:cstheme="minorHAnsi"/>
          <w:sz w:val="24"/>
          <w:szCs w:val="24"/>
          <w:lang w:eastAsia="en-US"/>
        </w:rPr>
        <w:t>artość brutto: ………… zł (słownie: ……</w:t>
      </w:r>
      <w:r w:rsidR="00323990" w:rsidRPr="00A5230A">
        <w:rPr>
          <w:rFonts w:asciiTheme="minorHAnsi" w:eastAsiaTheme="majorEastAsia" w:hAnsiTheme="minorHAnsi" w:cstheme="minorHAnsi"/>
          <w:sz w:val="24"/>
          <w:szCs w:val="24"/>
          <w:lang w:eastAsia="en-US"/>
        </w:rPr>
        <w:t>………………………………………………………).</w:t>
      </w:r>
      <w:r w:rsidRPr="00A5230A">
        <w:rPr>
          <w:rFonts w:asciiTheme="minorHAnsi" w:eastAsiaTheme="majorEastAsia" w:hAnsiTheme="minorHAnsi" w:cstheme="minorHAnsi"/>
          <w:sz w:val="24"/>
          <w:szCs w:val="24"/>
          <w:lang w:eastAsia="en-US"/>
        </w:rPr>
        <w:t xml:space="preserve"> </w:t>
      </w:r>
    </w:p>
    <w:p w14:paraId="44CEEA59" w14:textId="761B71F1" w:rsidR="00244D5F" w:rsidRPr="00EC608D" w:rsidRDefault="00A5230A" w:rsidP="00EC608D">
      <w:pPr>
        <w:pStyle w:val="Akapitzlist"/>
        <w:numPr>
          <w:ilvl w:val="0"/>
          <w:numId w:val="8"/>
        </w:numPr>
        <w:spacing w:after="0" w:line="259" w:lineRule="auto"/>
        <w:ind w:left="284" w:right="6" w:hanging="284"/>
        <w:rPr>
          <w:rFonts w:cs="Calibri"/>
          <w:sz w:val="24"/>
          <w:szCs w:val="24"/>
        </w:rPr>
      </w:pPr>
      <w:r w:rsidRPr="00EC608D">
        <w:rPr>
          <w:rFonts w:asciiTheme="minorHAnsi" w:eastAsiaTheme="majorEastAsia" w:hAnsiTheme="minorHAnsi" w:cstheme="minorHAnsi"/>
          <w:sz w:val="24"/>
          <w:szCs w:val="24"/>
        </w:rPr>
        <w:t xml:space="preserve">Płatność nastąpi w ciągu 30 dni od dnia otrzymania przez Zamawiającego prawidłowo wystawionej faktury, przelewem na rachunek bankowy Wykonawcy wskazany </w:t>
      </w:r>
      <w:r w:rsidR="00EC608D">
        <w:rPr>
          <w:rFonts w:asciiTheme="minorHAnsi" w:eastAsiaTheme="majorEastAsia" w:hAnsiTheme="minorHAnsi" w:cstheme="minorHAnsi"/>
          <w:sz w:val="24"/>
          <w:szCs w:val="24"/>
        </w:rPr>
        <w:br/>
      </w:r>
      <w:r w:rsidRPr="00EC608D">
        <w:rPr>
          <w:rFonts w:asciiTheme="minorHAnsi" w:eastAsiaTheme="majorEastAsia" w:hAnsiTheme="minorHAnsi" w:cstheme="minorHAnsi"/>
          <w:sz w:val="24"/>
          <w:szCs w:val="24"/>
        </w:rPr>
        <w:t>na fakturze. Za dzień zapłaty uznaje się dzień obciążenia rachunku bankowego Zamawiającego</w:t>
      </w:r>
      <w:r w:rsidR="00323990" w:rsidRPr="00EC608D">
        <w:rPr>
          <w:rFonts w:cs="Calibri"/>
          <w:sz w:val="24"/>
          <w:szCs w:val="24"/>
        </w:rPr>
        <w:t>.</w:t>
      </w:r>
    </w:p>
    <w:p w14:paraId="43BADCD5" w14:textId="77777777" w:rsidR="00323990" w:rsidRPr="00A5230A" w:rsidRDefault="00323990" w:rsidP="00323990">
      <w:pPr>
        <w:spacing w:after="0" w:line="259" w:lineRule="auto"/>
        <w:ind w:left="292" w:right="6"/>
        <w:rPr>
          <w:rFonts w:cs="Calibri"/>
          <w:b/>
          <w:sz w:val="24"/>
          <w:szCs w:val="24"/>
        </w:rPr>
      </w:pPr>
    </w:p>
    <w:p w14:paraId="5101267B" w14:textId="77777777" w:rsidR="00244D5F" w:rsidRPr="00A5230A" w:rsidRDefault="00244D5F" w:rsidP="00244D5F">
      <w:pPr>
        <w:spacing w:after="0" w:line="259" w:lineRule="auto"/>
        <w:ind w:left="292" w:right="6"/>
        <w:jc w:val="center"/>
        <w:rPr>
          <w:sz w:val="24"/>
          <w:szCs w:val="24"/>
        </w:rPr>
      </w:pPr>
      <w:r w:rsidRPr="00A5230A">
        <w:rPr>
          <w:rFonts w:cs="Calibri"/>
          <w:b/>
          <w:sz w:val="24"/>
          <w:szCs w:val="24"/>
        </w:rPr>
        <w:t xml:space="preserve">§ 4 </w:t>
      </w:r>
    </w:p>
    <w:p w14:paraId="342E27D5" w14:textId="77777777" w:rsidR="00244D5F" w:rsidRPr="00A5230A" w:rsidRDefault="00244D5F" w:rsidP="00244D5F">
      <w:pPr>
        <w:spacing w:after="0" w:line="259" w:lineRule="auto"/>
        <w:ind w:left="292" w:right="4"/>
        <w:jc w:val="center"/>
        <w:rPr>
          <w:sz w:val="24"/>
          <w:szCs w:val="24"/>
        </w:rPr>
      </w:pPr>
      <w:r w:rsidRPr="00A5230A">
        <w:rPr>
          <w:rFonts w:cs="Calibri"/>
          <w:b/>
          <w:sz w:val="24"/>
          <w:szCs w:val="24"/>
        </w:rPr>
        <w:t xml:space="preserve">KARY UMOWNE I POTRĄCENIA </w:t>
      </w:r>
    </w:p>
    <w:p w14:paraId="69BAE67A" w14:textId="77777777" w:rsidR="00244D5F" w:rsidRPr="00A5230A" w:rsidRDefault="00244D5F" w:rsidP="00A5230A">
      <w:pPr>
        <w:numPr>
          <w:ilvl w:val="0"/>
          <w:numId w:val="9"/>
        </w:numPr>
        <w:spacing w:after="4"/>
        <w:ind w:left="284" w:hanging="284"/>
        <w:rPr>
          <w:sz w:val="24"/>
          <w:szCs w:val="24"/>
        </w:rPr>
      </w:pPr>
      <w:r w:rsidRPr="00A5230A">
        <w:rPr>
          <w:rFonts w:cs="Calibri"/>
          <w:sz w:val="24"/>
          <w:szCs w:val="24"/>
        </w:rPr>
        <w:t xml:space="preserve">Obowiązującą formą odszkodowania uzgodnioną między stronami będą kary umowne. </w:t>
      </w:r>
    </w:p>
    <w:p w14:paraId="4228B6D4" w14:textId="77777777" w:rsidR="00244D5F" w:rsidRPr="00A5230A" w:rsidRDefault="00244D5F" w:rsidP="00A5230A">
      <w:pPr>
        <w:numPr>
          <w:ilvl w:val="0"/>
          <w:numId w:val="9"/>
        </w:numPr>
        <w:spacing w:after="4"/>
        <w:ind w:left="284" w:hanging="284"/>
        <w:rPr>
          <w:sz w:val="24"/>
          <w:szCs w:val="24"/>
        </w:rPr>
      </w:pPr>
      <w:r w:rsidRPr="00A5230A">
        <w:rPr>
          <w:rFonts w:cs="Calibri"/>
          <w:sz w:val="24"/>
          <w:szCs w:val="24"/>
        </w:rPr>
        <w:t>Wykonawca zapłaci Zamawiającemu kary umowne w następujących przypadkach:</w:t>
      </w:r>
    </w:p>
    <w:p w14:paraId="2EFABB0F" w14:textId="21433C5C" w:rsidR="00244D5F" w:rsidRPr="00A5230A" w:rsidRDefault="00244D5F" w:rsidP="00A5230A">
      <w:pPr>
        <w:numPr>
          <w:ilvl w:val="1"/>
          <w:numId w:val="9"/>
        </w:numPr>
        <w:spacing w:after="4"/>
        <w:ind w:left="567" w:hanging="283"/>
        <w:rPr>
          <w:sz w:val="24"/>
          <w:szCs w:val="24"/>
        </w:rPr>
      </w:pPr>
      <w:r w:rsidRPr="00A5230A">
        <w:rPr>
          <w:rFonts w:cs="Calibri"/>
          <w:sz w:val="24"/>
          <w:szCs w:val="24"/>
        </w:rPr>
        <w:t xml:space="preserve">za odstąpienie od Umowy w skutek okoliczności leżących po stronie Wykonawcy </w:t>
      </w:r>
      <w:r w:rsidR="00EC608D">
        <w:rPr>
          <w:rFonts w:cs="Calibri"/>
          <w:sz w:val="24"/>
          <w:szCs w:val="24"/>
        </w:rPr>
        <w:br/>
      </w:r>
      <w:r w:rsidRPr="00A5230A">
        <w:rPr>
          <w:rFonts w:cs="Calibri"/>
          <w:sz w:val="24"/>
          <w:szCs w:val="24"/>
        </w:rPr>
        <w:t>w wysokości 10% wynagrodzeni</w:t>
      </w:r>
      <w:r w:rsidR="00A40982" w:rsidRPr="00A5230A">
        <w:rPr>
          <w:rFonts w:cs="Calibri"/>
          <w:sz w:val="24"/>
          <w:szCs w:val="24"/>
        </w:rPr>
        <w:t>a umownego brutto, w szczególności w przypadku braku spełnienia kryteriów uwzględniających aspekty społeczne w całym okresie realizacji umowy;</w:t>
      </w:r>
    </w:p>
    <w:p w14:paraId="63E6F255" w14:textId="7A46BDD1" w:rsidR="00244D5F" w:rsidRPr="00A5230A" w:rsidRDefault="00244D5F" w:rsidP="00A5230A">
      <w:pPr>
        <w:numPr>
          <w:ilvl w:val="1"/>
          <w:numId w:val="9"/>
        </w:numPr>
        <w:spacing w:after="4"/>
        <w:ind w:left="567" w:hanging="283"/>
        <w:rPr>
          <w:sz w:val="24"/>
          <w:szCs w:val="24"/>
        </w:rPr>
      </w:pPr>
      <w:r w:rsidRPr="00A5230A">
        <w:rPr>
          <w:rFonts w:cs="Calibri"/>
          <w:sz w:val="24"/>
          <w:szCs w:val="24"/>
        </w:rPr>
        <w:t xml:space="preserve">za zwłokę w wykonaniu Umowy z przyczyn leżących po stronie Wykonawcy </w:t>
      </w:r>
      <w:r w:rsidR="00EC608D">
        <w:rPr>
          <w:rFonts w:cs="Calibri"/>
          <w:sz w:val="24"/>
          <w:szCs w:val="24"/>
        </w:rPr>
        <w:br/>
      </w:r>
      <w:r w:rsidRPr="00A5230A">
        <w:rPr>
          <w:rFonts w:cs="Calibri"/>
          <w:sz w:val="24"/>
          <w:szCs w:val="24"/>
        </w:rPr>
        <w:t xml:space="preserve">w wysokości 1% wynagrodzenia umownego brutto za każdy rozpoczęty dzień zwłoki </w:t>
      </w:r>
      <w:r w:rsidR="00EC608D">
        <w:rPr>
          <w:rFonts w:cs="Calibri"/>
          <w:sz w:val="24"/>
          <w:szCs w:val="24"/>
        </w:rPr>
        <w:br/>
      </w:r>
      <w:r w:rsidRPr="00A5230A">
        <w:rPr>
          <w:rFonts w:cs="Calibri"/>
          <w:sz w:val="24"/>
          <w:szCs w:val="24"/>
        </w:rPr>
        <w:t xml:space="preserve">w stosunku do terminu umownego; </w:t>
      </w:r>
    </w:p>
    <w:p w14:paraId="2DEB9673" w14:textId="77777777" w:rsidR="00244D5F" w:rsidRPr="00A5230A" w:rsidRDefault="00244D5F" w:rsidP="00A5230A">
      <w:pPr>
        <w:numPr>
          <w:ilvl w:val="1"/>
          <w:numId w:val="9"/>
        </w:numPr>
        <w:spacing w:after="15"/>
        <w:ind w:left="567" w:hanging="283"/>
        <w:rPr>
          <w:sz w:val="24"/>
          <w:szCs w:val="24"/>
        </w:rPr>
      </w:pPr>
      <w:r w:rsidRPr="00A5230A">
        <w:rPr>
          <w:rFonts w:cs="Calibri"/>
          <w:sz w:val="24"/>
          <w:szCs w:val="24"/>
        </w:rPr>
        <w:t xml:space="preserve">za zwłokę w usunięciu wadliwego towaru wskazanego podczas odbioru przedmiotu zamówienia lub w okresie odpowiedzialności za wady w wysokości 0,2% wynagrodzenia umownego brutto za każdy dzień zwłoki liczony od dnia wyznaczonego na usunięcie wad i usterek. </w:t>
      </w:r>
    </w:p>
    <w:p w14:paraId="41F77F03" w14:textId="77777777" w:rsidR="00244D5F" w:rsidRPr="00A5230A" w:rsidRDefault="00244D5F" w:rsidP="00A5230A">
      <w:pPr>
        <w:numPr>
          <w:ilvl w:val="0"/>
          <w:numId w:val="9"/>
        </w:numPr>
        <w:spacing w:after="4"/>
        <w:ind w:left="284" w:hanging="284"/>
        <w:rPr>
          <w:sz w:val="24"/>
          <w:szCs w:val="24"/>
        </w:rPr>
      </w:pPr>
      <w:r w:rsidRPr="00A5230A">
        <w:rPr>
          <w:rFonts w:cs="Calibri"/>
          <w:sz w:val="24"/>
          <w:szCs w:val="24"/>
        </w:rPr>
        <w:t xml:space="preserve">Zamawiający zapłaci Wykonawcy kary umowne w następujących przypadkach: </w:t>
      </w:r>
    </w:p>
    <w:p w14:paraId="4ED069A2" w14:textId="77777777" w:rsidR="00244D5F" w:rsidRPr="00A5230A" w:rsidRDefault="00244D5F" w:rsidP="00A5230A">
      <w:pPr>
        <w:numPr>
          <w:ilvl w:val="1"/>
          <w:numId w:val="9"/>
        </w:numPr>
        <w:spacing w:after="4"/>
        <w:ind w:left="567" w:hanging="283"/>
        <w:rPr>
          <w:sz w:val="24"/>
          <w:szCs w:val="24"/>
        </w:rPr>
      </w:pPr>
      <w:r w:rsidRPr="00A5230A">
        <w:rPr>
          <w:rFonts w:cs="Calibri"/>
          <w:sz w:val="24"/>
          <w:szCs w:val="24"/>
        </w:rPr>
        <w:t xml:space="preserve">za odstąpienie od umowy z przyczyn niezależnych od Wykonawcy w wysokości 10% wynagrodzenia umownego brutto. </w:t>
      </w:r>
    </w:p>
    <w:p w14:paraId="2C7159FF" w14:textId="77777777" w:rsidR="00244D5F" w:rsidRPr="00A5230A" w:rsidRDefault="00244D5F" w:rsidP="00A5230A">
      <w:pPr>
        <w:numPr>
          <w:ilvl w:val="0"/>
          <w:numId w:val="9"/>
        </w:numPr>
        <w:spacing w:after="4"/>
        <w:ind w:left="284" w:hanging="284"/>
        <w:rPr>
          <w:sz w:val="24"/>
          <w:szCs w:val="24"/>
        </w:rPr>
      </w:pPr>
      <w:r w:rsidRPr="00A5230A">
        <w:rPr>
          <w:rFonts w:cs="Calibri"/>
          <w:sz w:val="24"/>
          <w:szCs w:val="24"/>
        </w:rPr>
        <w:t>Strony zastrzegają sobie prawo dochodzenia odszkodowania uzupełniającego na zasadach ogólnych, jeżeli wartość powstałej szkody przekroczy wysokość kar umownych.</w:t>
      </w:r>
    </w:p>
    <w:p w14:paraId="139665EE" w14:textId="77777777" w:rsidR="00244D5F" w:rsidRPr="00A5230A" w:rsidRDefault="00244D5F" w:rsidP="00244D5F">
      <w:pPr>
        <w:spacing w:after="0" w:line="259" w:lineRule="auto"/>
        <w:ind w:left="283"/>
        <w:rPr>
          <w:rFonts w:cs="Calibri"/>
          <w:sz w:val="24"/>
          <w:szCs w:val="24"/>
        </w:rPr>
      </w:pPr>
    </w:p>
    <w:p w14:paraId="0BD10A38" w14:textId="77777777" w:rsidR="00244D5F" w:rsidRPr="00A5230A" w:rsidRDefault="00244D5F" w:rsidP="00244D5F">
      <w:pPr>
        <w:spacing w:after="0" w:line="259" w:lineRule="auto"/>
        <w:ind w:left="292" w:right="6"/>
        <w:jc w:val="center"/>
        <w:rPr>
          <w:sz w:val="24"/>
          <w:szCs w:val="24"/>
        </w:rPr>
      </w:pPr>
      <w:r w:rsidRPr="00A5230A">
        <w:rPr>
          <w:rFonts w:cs="Calibri"/>
          <w:b/>
          <w:sz w:val="24"/>
          <w:szCs w:val="24"/>
        </w:rPr>
        <w:t xml:space="preserve">§ 5 </w:t>
      </w:r>
    </w:p>
    <w:p w14:paraId="6D81C701" w14:textId="77777777" w:rsidR="00244D5F" w:rsidRPr="00A5230A" w:rsidRDefault="00244D5F" w:rsidP="00244D5F">
      <w:pPr>
        <w:spacing w:after="0" w:line="259" w:lineRule="auto"/>
        <w:ind w:left="292"/>
        <w:jc w:val="center"/>
        <w:rPr>
          <w:sz w:val="24"/>
          <w:szCs w:val="24"/>
        </w:rPr>
      </w:pPr>
      <w:r w:rsidRPr="00A5230A">
        <w:rPr>
          <w:rFonts w:cs="Calibri"/>
          <w:b/>
          <w:sz w:val="24"/>
          <w:szCs w:val="24"/>
        </w:rPr>
        <w:t xml:space="preserve">ROZSTRZYGANIE SPORÓW </w:t>
      </w:r>
    </w:p>
    <w:p w14:paraId="23E3E4CD" w14:textId="77777777" w:rsidR="00EC608D" w:rsidRDefault="00244D5F" w:rsidP="00A5230A">
      <w:pPr>
        <w:spacing w:after="0"/>
        <w:rPr>
          <w:sz w:val="24"/>
          <w:szCs w:val="24"/>
        </w:rPr>
      </w:pPr>
      <w:r w:rsidRPr="00A5230A">
        <w:rPr>
          <w:rFonts w:cs="Calibri"/>
          <w:sz w:val="24"/>
          <w:szCs w:val="24"/>
        </w:rPr>
        <w:t xml:space="preserve">Strony ustalają, że dołożą starań, aby wszelkie spory powstałe na tle niniejszej umowy rozstrzygane były polubownie. W przypadku, gdy w terminie 30 dni od zaistnienia sporu strony nie dojdą do porozumienia, każda ze stron uprawniona będzie do zgłoszenia roszczenia do sądu powszechnego właściwego dla siedziby Zamawiającego. </w:t>
      </w:r>
      <w:r w:rsidRPr="00A5230A">
        <w:rPr>
          <w:sz w:val="24"/>
          <w:szCs w:val="24"/>
        </w:rPr>
        <w:t xml:space="preserve"> </w:t>
      </w:r>
    </w:p>
    <w:p w14:paraId="7C3666B3" w14:textId="77777777" w:rsidR="00EC608D" w:rsidRDefault="00EC608D" w:rsidP="00A5230A">
      <w:pPr>
        <w:spacing w:after="0"/>
        <w:rPr>
          <w:sz w:val="24"/>
          <w:szCs w:val="24"/>
        </w:rPr>
      </w:pPr>
    </w:p>
    <w:p w14:paraId="494C2637" w14:textId="77777777" w:rsidR="00EC608D" w:rsidRDefault="00EC608D" w:rsidP="00A5230A">
      <w:pPr>
        <w:spacing w:after="0"/>
        <w:rPr>
          <w:sz w:val="24"/>
          <w:szCs w:val="24"/>
        </w:rPr>
      </w:pPr>
    </w:p>
    <w:p w14:paraId="69E3492E" w14:textId="77777777" w:rsidR="00EC608D" w:rsidRDefault="00EC608D" w:rsidP="00A5230A">
      <w:pPr>
        <w:spacing w:after="0"/>
        <w:rPr>
          <w:sz w:val="24"/>
          <w:szCs w:val="24"/>
        </w:rPr>
      </w:pPr>
    </w:p>
    <w:p w14:paraId="26BC6834" w14:textId="5C5FFFC0" w:rsidR="00244D5F" w:rsidRPr="00A5230A" w:rsidRDefault="00244D5F" w:rsidP="00A5230A">
      <w:pPr>
        <w:spacing w:after="0"/>
        <w:rPr>
          <w:sz w:val="24"/>
          <w:szCs w:val="24"/>
        </w:rPr>
      </w:pPr>
      <w:r w:rsidRPr="00A5230A">
        <w:rPr>
          <w:sz w:val="24"/>
          <w:szCs w:val="24"/>
        </w:rPr>
        <w:lastRenderedPageBreak/>
        <w:t xml:space="preserve">      </w:t>
      </w:r>
    </w:p>
    <w:p w14:paraId="24F649AA" w14:textId="77777777" w:rsidR="00244D5F" w:rsidRPr="00A5230A" w:rsidRDefault="00244D5F" w:rsidP="00244D5F">
      <w:pPr>
        <w:spacing w:after="0"/>
        <w:ind w:left="284" w:hanging="284"/>
        <w:jc w:val="center"/>
        <w:rPr>
          <w:sz w:val="24"/>
          <w:szCs w:val="24"/>
        </w:rPr>
      </w:pPr>
      <w:r w:rsidRPr="00A5230A">
        <w:rPr>
          <w:rFonts w:cs="Calibri"/>
          <w:b/>
          <w:sz w:val="24"/>
          <w:szCs w:val="24"/>
        </w:rPr>
        <w:t>§ 6</w:t>
      </w:r>
    </w:p>
    <w:p w14:paraId="1774D022" w14:textId="77777777" w:rsidR="00244D5F" w:rsidRPr="00A5230A" w:rsidRDefault="00244D5F" w:rsidP="00244D5F">
      <w:pPr>
        <w:spacing w:after="0" w:line="259" w:lineRule="auto"/>
        <w:ind w:left="292" w:right="2"/>
        <w:jc w:val="center"/>
        <w:rPr>
          <w:sz w:val="24"/>
          <w:szCs w:val="24"/>
        </w:rPr>
      </w:pPr>
      <w:r w:rsidRPr="00A5230A">
        <w:rPr>
          <w:rFonts w:cs="Calibri"/>
          <w:b/>
          <w:sz w:val="24"/>
          <w:szCs w:val="24"/>
        </w:rPr>
        <w:t xml:space="preserve">ZMIANY UMOWY </w:t>
      </w:r>
      <w:r w:rsidRPr="00A5230A">
        <w:rPr>
          <w:rFonts w:cs="Calibri"/>
          <w:sz w:val="24"/>
          <w:szCs w:val="24"/>
        </w:rPr>
        <w:t xml:space="preserve"> </w:t>
      </w:r>
    </w:p>
    <w:p w14:paraId="776165DD" w14:textId="77777777" w:rsidR="00244D5F" w:rsidRDefault="00244D5F" w:rsidP="00A5230A">
      <w:pPr>
        <w:rPr>
          <w:rFonts w:cs="Calibri"/>
          <w:sz w:val="24"/>
          <w:szCs w:val="24"/>
        </w:rPr>
      </w:pPr>
      <w:r w:rsidRPr="00A5230A">
        <w:rPr>
          <w:rFonts w:cs="Calibri"/>
          <w:sz w:val="24"/>
          <w:szCs w:val="24"/>
        </w:rPr>
        <w:t>Zakazuje się istotnych zmian postanowień Umowy w stosunku do treści oferty, na podstawie której dokonano wyboru Wykonawcy z innych przyczyn niż określone w specyfikacji.</w:t>
      </w:r>
    </w:p>
    <w:p w14:paraId="7AEFA048" w14:textId="77777777" w:rsidR="00EC608D" w:rsidRPr="00A5230A" w:rsidRDefault="00EC608D" w:rsidP="00A5230A">
      <w:pPr>
        <w:rPr>
          <w:sz w:val="24"/>
          <w:szCs w:val="24"/>
        </w:rPr>
      </w:pPr>
    </w:p>
    <w:p w14:paraId="6E8DD45B" w14:textId="77777777" w:rsidR="00244D5F" w:rsidRPr="00A5230A" w:rsidRDefault="00244D5F" w:rsidP="00244D5F">
      <w:pPr>
        <w:spacing w:after="0" w:line="240" w:lineRule="auto"/>
        <w:ind w:left="292" w:right="6"/>
        <w:jc w:val="center"/>
        <w:rPr>
          <w:sz w:val="24"/>
          <w:szCs w:val="24"/>
        </w:rPr>
      </w:pPr>
      <w:r w:rsidRPr="00A5230A">
        <w:rPr>
          <w:rFonts w:cs="Calibri"/>
          <w:b/>
          <w:sz w:val="24"/>
          <w:szCs w:val="24"/>
        </w:rPr>
        <w:t xml:space="preserve">§ 7 </w:t>
      </w:r>
    </w:p>
    <w:p w14:paraId="521897AD" w14:textId="77777777" w:rsidR="00244D5F" w:rsidRPr="00A5230A" w:rsidRDefault="00244D5F" w:rsidP="00244D5F">
      <w:pPr>
        <w:spacing w:after="0" w:line="240" w:lineRule="auto"/>
        <w:ind w:left="292" w:right="5"/>
        <w:jc w:val="center"/>
        <w:rPr>
          <w:sz w:val="24"/>
          <w:szCs w:val="24"/>
        </w:rPr>
      </w:pPr>
      <w:r w:rsidRPr="00A5230A">
        <w:rPr>
          <w:rFonts w:cs="Calibri"/>
          <w:b/>
          <w:sz w:val="24"/>
          <w:szCs w:val="24"/>
        </w:rPr>
        <w:t>POSTANOWIENIA KOŃCOWE</w:t>
      </w:r>
    </w:p>
    <w:p w14:paraId="147FA1FD" w14:textId="77777777" w:rsidR="00244D5F" w:rsidRPr="00A5230A" w:rsidRDefault="00244D5F" w:rsidP="00A5230A">
      <w:pPr>
        <w:numPr>
          <w:ilvl w:val="0"/>
          <w:numId w:val="10"/>
        </w:numPr>
        <w:spacing w:after="0" w:line="240" w:lineRule="auto"/>
        <w:ind w:left="284" w:hanging="284"/>
        <w:rPr>
          <w:sz w:val="24"/>
          <w:szCs w:val="24"/>
        </w:rPr>
      </w:pPr>
      <w:r w:rsidRPr="00A5230A">
        <w:rPr>
          <w:rFonts w:cs="Calibri"/>
          <w:sz w:val="24"/>
          <w:szCs w:val="24"/>
        </w:rPr>
        <w:t>W sprawach nieuregulowanych niniejszą umową mają zastosowanie przepisy Kodeksu Cywilnego.</w:t>
      </w:r>
    </w:p>
    <w:p w14:paraId="7F762E17" w14:textId="77777777" w:rsidR="00244D5F" w:rsidRPr="00A5230A" w:rsidRDefault="00244D5F" w:rsidP="00A5230A">
      <w:pPr>
        <w:numPr>
          <w:ilvl w:val="0"/>
          <w:numId w:val="10"/>
        </w:numPr>
        <w:spacing w:after="0" w:line="240" w:lineRule="auto"/>
        <w:ind w:left="284" w:hanging="284"/>
        <w:rPr>
          <w:sz w:val="24"/>
          <w:szCs w:val="24"/>
        </w:rPr>
      </w:pPr>
      <w:r w:rsidRPr="00A5230A">
        <w:rPr>
          <w:rFonts w:cs="Calibri"/>
          <w:sz w:val="24"/>
          <w:szCs w:val="24"/>
        </w:rPr>
        <w:t xml:space="preserve">Wykonawca odpowiada za wady na zasadach określonych w specyfikacji. </w:t>
      </w:r>
    </w:p>
    <w:p w14:paraId="73D3179F" w14:textId="77777777" w:rsidR="00244D5F" w:rsidRPr="00A5230A" w:rsidRDefault="00244D5F" w:rsidP="00A5230A">
      <w:pPr>
        <w:numPr>
          <w:ilvl w:val="0"/>
          <w:numId w:val="10"/>
        </w:numPr>
        <w:spacing w:after="4" w:line="252" w:lineRule="auto"/>
        <w:ind w:left="284" w:hanging="284"/>
        <w:rPr>
          <w:sz w:val="24"/>
          <w:szCs w:val="24"/>
        </w:rPr>
      </w:pPr>
      <w:r w:rsidRPr="00A5230A">
        <w:rPr>
          <w:rFonts w:cs="Calibri"/>
          <w:sz w:val="24"/>
          <w:szCs w:val="24"/>
        </w:rPr>
        <w:t xml:space="preserve">Umowę sporządzono w 2 jednobrzmiących egzemplarzach, po jednym dla każdej ze Stron. </w:t>
      </w:r>
    </w:p>
    <w:p w14:paraId="043E24ED" w14:textId="77777777" w:rsidR="00244D5F" w:rsidRPr="00341BE6" w:rsidRDefault="00244D5F" w:rsidP="00244D5F">
      <w:pPr>
        <w:spacing w:after="4" w:line="252" w:lineRule="auto"/>
        <w:ind w:left="585"/>
        <w:jc w:val="both"/>
      </w:pPr>
    </w:p>
    <w:p w14:paraId="5F1B5CCE" w14:textId="77777777" w:rsidR="00244D5F" w:rsidRPr="00341BE6" w:rsidRDefault="00244D5F" w:rsidP="00244D5F">
      <w:pPr>
        <w:spacing w:after="4" w:line="252" w:lineRule="auto"/>
        <w:ind w:left="585"/>
        <w:jc w:val="both"/>
      </w:pPr>
    </w:p>
    <w:p w14:paraId="37C43A54" w14:textId="77777777" w:rsidR="00244D5F" w:rsidRPr="00EC608D" w:rsidRDefault="00244D5F" w:rsidP="00244D5F">
      <w:pPr>
        <w:spacing w:after="4" w:line="252" w:lineRule="auto"/>
        <w:ind w:left="585"/>
        <w:jc w:val="both"/>
        <w:rPr>
          <w:rFonts w:cs="Calibri"/>
          <w:sz w:val="24"/>
          <w:szCs w:val="24"/>
        </w:rPr>
      </w:pPr>
      <w:r w:rsidRPr="00EC608D">
        <w:rPr>
          <w:rFonts w:cs="Calibri"/>
          <w:sz w:val="24"/>
          <w:szCs w:val="24"/>
        </w:rPr>
        <w:t xml:space="preserve">Zamawiający: </w:t>
      </w:r>
      <w:r w:rsidRPr="00EC608D">
        <w:rPr>
          <w:rFonts w:cs="Calibri"/>
          <w:sz w:val="24"/>
          <w:szCs w:val="24"/>
        </w:rPr>
        <w:tab/>
        <w:t xml:space="preserve"> </w:t>
      </w:r>
      <w:r w:rsidRPr="00EC608D">
        <w:rPr>
          <w:rFonts w:cs="Calibri"/>
          <w:sz w:val="24"/>
          <w:szCs w:val="24"/>
        </w:rPr>
        <w:tab/>
        <w:t xml:space="preserve"> </w:t>
      </w:r>
      <w:r w:rsidRPr="00EC608D">
        <w:rPr>
          <w:rFonts w:cs="Calibri"/>
          <w:sz w:val="24"/>
          <w:szCs w:val="24"/>
        </w:rPr>
        <w:tab/>
        <w:t xml:space="preserve"> </w:t>
      </w:r>
      <w:r w:rsidRPr="00EC608D">
        <w:rPr>
          <w:rFonts w:cs="Calibri"/>
          <w:sz w:val="24"/>
          <w:szCs w:val="24"/>
        </w:rPr>
        <w:tab/>
        <w:t xml:space="preserve"> </w:t>
      </w:r>
      <w:r w:rsidRPr="00EC608D">
        <w:rPr>
          <w:rFonts w:cs="Calibri"/>
          <w:sz w:val="24"/>
          <w:szCs w:val="24"/>
        </w:rPr>
        <w:tab/>
        <w:t xml:space="preserve"> </w:t>
      </w:r>
      <w:r w:rsidRPr="00EC608D">
        <w:rPr>
          <w:rFonts w:cs="Calibri"/>
          <w:sz w:val="24"/>
          <w:szCs w:val="24"/>
        </w:rPr>
        <w:tab/>
        <w:t xml:space="preserve"> </w:t>
      </w:r>
      <w:r w:rsidRPr="00EC608D">
        <w:rPr>
          <w:rFonts w:cs="Calibri"/>
          <w:sz w:val="24"/>
          <w:szCs w:val="24"/>
        </w:rPr>
        <w:tab/>
        <w:t xml:space="preserve"> </w:t>
      </w:r>
      <w:r w:rsidRPr="00EC608D">
        <w:rPr>
          <w:rFonts w:cs="Calibri"/>
          <w:sz w:val="24"/>
          <w:szCs w:val="24"/>
        </w:rPr>
        <w:tab/>
        <w:t xml:space="preserve">Wykonawca: </w:t>
      </w:r>
    </w:p>
    <w:p w14:paraId="467A6DA4" w14:textId="77777777" w:rsidR="00581DF9" w:rsidRPr="00341BE6" w:rsidRDefault="00581DF9" w:rsidP="00244D5F">
      <w:pPr>
        <w:spacing w:after="4" w:line="252" w:lineRule="auto"/>
        <w:ind w:left="585"/>
        <w:jc w:val="both"/>
        <w:rPr>
          <w:rFonts w:cs="Calibri"/>
        </w:rPr>
      </w:pPr>
    </w:p>
    <w:p w14:paraId="768B2F89" w14:textId="77777777" w:rsidR="00244D5F" w:rsidRPr="00341BE6" w:rsidRDefault="00244D5F" w:rsidP="00377D16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</w:p>
    <w:sectPr w:rsidR="00244D5F" w:rsidRPr="00341BE6" w:rsidSect="006A463F">
      <w:headerReference w:type="default" r:id="rId11"/>
      <w:pgSz w:w="11906" w:h="16838"/>
      <w:pgMar w:top="851" w:right="1417" w:bottom="1135" w:left="1417" w:header="426" w:footer="708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9AE29" w14:textId="77777777" w:rsidR="00B25D0A" w:rsidRDefault="00B25D0A">
      <w:pPr>
        <w:spacing w:after="0" w:line="240" w:lineRule="auto"/>
      </w:pPr>
      <w:r>
        <w:separator/>
      </w:r>
    </w:p>
  </w:endnote>
  <w:endnote w:type="continuationSeparator" w:id="0">
    <w:p w14:paraId="02C587AE" w14:textId="77777777" w:rsidR="00B25D0A" w:rsidRDefault="00B25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84">
    <w:altName w:val="Times New Roman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Segoe Print"/>
    <w:charset w:val="EE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626104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442B19" w14:textId="3BB5B840" w:rsidR="00F14FE1" w:rsidRDefault="00F14FE1">
            <w:pPr>
              <w:pStyle w:val="Stopka"/>
              <w:jc w:val="right"/>
            </w:pPr>
            <w:r w:rsidRPr="00F14FE1">
              <w:rPr>
                <w:sz w:val="18"/>
                <w:szCs w:val="18"/>
              </w:rPr>
              <w:t xml:space="preserve">Strona </w:t>
            </w:r>
            <w:r w:rsidRPr="00F14FE1">
              <w:rPr>
                <w:b/>
                <w:bCs/>
                <w:sz w:val="20"/>
                <w:szCs w:val="20"/>
              </w:rPr>
              <w:fldChar w:fldCharType="begin"/>
            </w:r>
            <w:r w:rsidRPr="00F14FE1">
              <w:rPr>
                <w:b/>
                <w:bCs/>
                <w:sz w:val="18"/>
                <w:szCs w:val="18"/>
              </w:rPr>
              <w:instrText>PAGE</w:instrText>
            </w:r>
            <w:r w:rsidRPr="00F14FE1">
              <w:rPr>
                <w:b/>
                <w:bCs/>
                <w:sz w:val="20"/>
                <w:szCs w:val="20"/>
              </w:rPr>
              <w:fldChar w:fldCharType="separate"/>
            </w:r>
            <w:r w:rsidRPr="00F14FE1">
              <w:rPr>
                <w:b/>
                <w:bCs/>
                <w:sz w:val="18"/>
                <w:szCs w:val="18"/>
              </w:rPr>
              <w:t>2</w:t>
            </w:r>
            <w:r w:rsidRPr="00F14FE1">
              <w:rPr>
                <w:b/>
                <w:bCs/>
                <w:sz w:val="20"/>
                <w:szCs w:val="20"/>
              </w:rPr>
              <w:fldChar w:fldCharType="end"/>
            </w:r>
            <w:r w:rsidRPr="00F14FE1">
              <w:rPr>
                <w:sz w:val="18"/>
                <w:szCs w:val="18"/>
              </w:rPr>
              <w:t xml:space="preserve"> z </w:t>
            </w:r>
            <w:r w:rsidRPr="00F14FE1">
              <w:rPr>
                <w:b/>
                <w:bCs/>
                <w:sz w:val="20"/>
                <w:szCs w:val="20"/>
              </w:rPr>
              <w:fldChar w:fldCharType="begin"/>
            </w:r>
            <w:r w:rsidRPr="00F14FE1">
              <w:rPr>
                <w:b/>
                <w:bCs/>
                <w:sz w:val="18"/>
                <w:szCs w:val="18"/>
              </w:rPr>
              <w:instrText>NUMPAGES</w:instrText>
            </w:r>
            <w:r w:rsidRPr="00F14FE1">
              <w:rPr>
                <w:b/>
                <w:bCs/>
                <w:sz w:val="20"/>
                <w:szCs w:val="20"/>
              </w:rPr>
              <w:fldChar w:fldCharType="separate"/>
            </w:r>
            <w:r w:rsidRPr="00F14FE1">
              <w:rPr>
                <w:b/>
                <w:bCs/>
                <w:sz w:val="18"/>
                <w:szCs w:val="18"/>
              </w:rPr>
              <w:t>2</w:t>
            </w:r>
            <w:r w:rsidRPr="00F14FE1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3716DFC" w14:textId="77777777" w:rsidR="00F14FE1" w:rsidRDefault="00F14F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A5074" w14:textId="77777777" w:rsidR="00B25D0A" w:rsidRDefault="00B25D0A">
      <w:pPr>
        <w:spacing w:after="0" w:line="240" w:lineRule="auto"/>
      </w:pPr>
      <w:r>
        <w:separator/>
      </w:r>
    </w:p>
  </w:footnote>
  <w:footnote w:type="continuationSeparator" w:id="0">
    <w:p w14:paraId="0FE1D627" w14:textId="77777777" w:rsidR="00B25D0A" w:rsidRDefault="00B25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A1B12" w14:textId="78A78C0D" w:rsidR="00B95759" w:rsidRDefault="00B95759">
    <w:pPr>
      <w:pStyle w:val="Nagwek"/>
    </w:pPr>
    <w:r w:rsidRPr="00BB3368">
      <w:rPr>
        <w:noProof/>
      </w:rPr>
      <w:drawing>
        <wp:inline distT="0" distB="0" distL="0" distR="0" wp14:anchorId="42B8658C" wp14:editId="1414AFC3">
          <wp:extent cx="5759450" cy="711200"/>
          <wp:effectExtent l="0" t="0" r="0" b="0"/>
          <wp:docPr id="1" name="Obraz 1" descr="C:\Users\TJ-okz\Desktop\CKZiU 2015\Projekty\Perspektywa 2021-2027\Szkoła nowych możliwości 4\Promocja i komunikacja\Logotypy\KP 2021-2027_poziom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TJ-okz\Desktop\CKZiU 2015\Projekty\Perspektywa 2021-2027\Szkoła nowych możliwości 4\Promocja i komunikacja\Logotypy\KP 2021-2027_poziom mon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04FFE" w14:textId="0305F938" w:rsidR="00B95759" w:rsidRDefault="00B95759">
    <w:pPr>
      <w:pStyle w:val="Nagwek"/>
    </w:pPr>
    <w:r w:rsidRPr="00337338">
      <w:rPr>
        <w:noProof/>
      </w:rPr>
      <w:drawing>
        <wp:inline distT="0" distB="0" distL="0" distR="0" wp14:anchorId="371C8134" wp14:editId="353D12C6">
          <wp:extent cx="5765800" cy="787400"/>
          <wp:effectExtent l="0" t="0" r="0" b="0"/>
          <wp:docPr id="2" name="Obraz 1" descr="C:\Users\1\AppData\Local\Temp\Rar$DIa0.910\poziom_achromat.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1\AppData\Local\Temp\Rar$DIa0.910\poziom_achromat.jpe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2A2A2" w14:textId="6827848C" w:rsidR="00EC608D" w:rsidRDefault="00EC60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8C60CB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 w:hint="default"/>
        <w:b/>
        <w:i w:val="0"/>
        <w:strike w:val="0"/>
        <w:dstrike w:val="0"/>
        <w:color w:val="000000"/>
        <w:position w:val="0"/>
        <w:sz w:val="22"/>
        <w:szCs w:val="20"/>
        <w:highlight w:val="white"/>
        <w:u w:val="none" w:color="000000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16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32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76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2" w15:restartNumberingAfterBreak="0">
    <w:nsid w:val="00000003"/>
    <w:multiLevelType w:val="multilevel"/>
    <w:tmpl w:val="6BF881EC"/>
    <w:name w:val="WW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5" w15:restartNumberingAfterBreak="0">
    <w:nsid w:val="00000006"/>
    <w:multiLevelType w:val="multilevel"/>
    <w:tmpl w:val="00000006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6" w15:restartNumberingAfterBreak="0">
    <w:nsid w:val="00000007"/>
    <w:multiLevelType w:val="multilevel"/>
    <w:tmpl w:val="00000007"/>
    <w:name w:val="WW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7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2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4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3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7" w15:restartNumberingAfterBreak="0">
    <w:nsid w:val="00000008"/>
    <w:multiLevelType w:val="multilevel"/>
    <w:tmpl w:val="4C1C5398"/>
    <w:name w:val="WW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982E9418"/>
    <w:name w:val="WWNum10"/>
    <w:lvl w:ilvl="0">
      <w:start w:val="1"/>
      <w:numFmt w:val="decimal"/>
      <w:lvlText w:val="%1."/>
      <w:lvlJc w:val="left"/>
      <w:pPr>
        <w:tabs>
          <w:tab w:val="num" w:pos="-475"/>
        </w:tabs>
        <w:ind w:left="360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475"/>
        </w:tabs>
        <w:ind w:left="6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475"/>
        </w:tabs>
        <w:ind w:left="13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475"/>
        </w:tabs>
        <w:ind w:left="20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475"/>
        </w:tabs>
        <w:ind w:left="276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475"/>
        </w:tabs>
        <w:ind w:left="348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475"/>
        </w:tabs>
        <w:ind w:left="42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475"/>
        </w:tabs>
        <w:ind w:left="49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475"/>
        </w:tabs>
        <w:ind w:left="56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9" w15:restartNumberingAfterBreak="0">
    <w:nsid w:val="0000000A"/>
    <w:multiLevelType w:val="multilevel"/>
    <w:tmpl w:val="07443572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62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4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10" w15:restartNumberingAfterBreak="0">
    <w:nsid w:val="0000000B"/>
    <w:multiLevelType w:val="multilevel"/>
    <w:tmpl w:val="0DA4952E"/>
    <w:name w:val="WWNum12"/>
    <w:lvl w:ilvl="0">
      <w:start w:val="1"/>
      <w:numFmt w:val="decimal"/>
      <w:lvlText w:val="%1."/>
      <w:lvlJc w:val="left"/>
      <w:pPr>
        <w:tabs>
          <w:tab w:val="num" w:pos="4060"/>
        </w:tabs>
        <w:ind w:left="4755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4060"/>
        </w:tabs>
        <w:ind w:left="501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4060"/>
        </w:tabs>
        <w:ind w:left="55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4060"/>
        </w:tabs>
        <w:ind w:left="62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4060"/>
        </w:tabs>
        <w:ind w:left="70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4060"/>
        </w:tabs>
        <w:ind w:left="77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4060"/>
        </w:tabs>
        <w:ind w:left="84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4060"/>
        </w:tabs>
        <w:ind w:left="91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4060"/>
        </w:tabs>
        <w:ind w:left="98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1" w15:restartNumberingAfterBreak="0">
    <w:nsid w:val="0000000C"/>
    <w:multiLevelType w:val="multilevel"/>
    <w:tmpl w:val="0000000C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6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2" w15:restartNumberingAfterBreak="0">
    <w:nsid w:val="0000000D"/>
    <w:multiLevelType w:val="multilevel"/>
    <w:tmpl w:val="BA4A1964"/>
    <w:name w:val="WWNum14"/>
    <w:lvl w:ilvl="0">
      <w:start w:val="1"/>
      <w:numFmt w:val="decimal"/>
      <w:lvlText w:val="%1."/>
      <w:lvlJc w:val="left"/>
      <w:pPr>
        <w:tabs>
          <w:tab w:val="num" w:pos="-536"/>
        </w:tabs>
        <w:ind w:left="5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536"/>
        </w:tabs>
        <w:ind w:left="5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536"/>
        </w:tabs>
        <w:ind w:left="12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536"/>
        </w:tabs>
        <w:ind w:left="19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536"/>
        </w:tabs>
        <w:ind w:left="270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536"/>
        </w:tabs>
        <w:ind w:left="342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536"/>
        </w:tabs>
        <w:ind w:left="41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536"/>
        </w:tabs>
        <w:ind w:left="48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536"/>
        </w:tabs>
        <w:ind w:left="55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3" w15:restartNumberingAfterBreak="0">
    <w:nsid w:val="00FB44EA"/>
    <w:multiLevelType w:val="multilevel"/>
    <w:tmpl w:val="751E8B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20B7DE7"/>
    <w:multiLevelType w:val="multilevel"/>
    <w:tmpl w:val="ECD68948"/>
    <w:name w:val="WWNum9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07D76DCD"/>
    <w:multiLevelType w:val="hybridMultilevel"/>
    <w:tmpl w:val="539A9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456BE5"/>
    <w:multiLevelType w:val="hybridMultilevel"/>
    <w:tmpl w:val="17EAE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657F99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73537B"/>
    <w:multiLevelType w:val="hybridMultilevel"/>
    <w:tmpl w:val="8B9A0D98"/>
    <w:lvl w:ilvl="0" w:tplc="F2DEC2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367C68"/>
    <w:multiLevelType w:val="hybridMultilevel"/>
    <w:tmpl w:val="9CBE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311C9E"/>
    <w:multiLevelType w:val="hybridMultilevel"/>
    <w:tmpl w:val="8AEAC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E70EF7"/>
    <w:multiLevelType w:val="hybridMultilevel"/>
    <w:tmpl w:val="7D6E77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9C54CF"/>
    <w:multiLevelType w:val="hybridMultilevel"/>
    <w:tmpl w:val="9B382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A94C2D"/>
    <w:multiLevelType w:val="hybridMultilevel"/>
    <w:tmpl w:val="44EED9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1F203A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5793FE2"/>
    <w:multiLevelType w:val="hybridMultilevel"/>
    <w:tmpl w:val="725E0CF6"/>
    <w:lvl w:ilvl="0" w:tplc="B0B0B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98673C"/>
    <w:multiLevelType w:val="hybridMultilevel"/>
    <w:tmpl w:val="C66E2040"/>
    <w:lvl w:ilvl="0" w:tplc="1DC43C6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0FA17C8"/>
    <w:multiLevelType w:val="hybridMultilevel"/>
    <w:tmpl w:val="AD121E08"/>
    <w:lvl w:ilvl="0" w:tplc="7AD000E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7C681B"/>
    <w:multiLevelType w:val="hybridMultilevel"/>
    <w:tmpl w:val="38A21C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A421CC"/>
    <w:multiLevelType w:val="hybridMultilevel"/>
    <w:tmpl w:val="6BBA5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9177398">
    <w:abstractNumId w:val="2"/>
  </w:num>
  <w:num w:numId="2" w16cid:durableId="2059887658">
    <w:abstractNumId w:val="3"/>
  </w:num>
  <w:num w:numId="3" w16cid:durableId="821123544">
    <w:abstractNumId w:val="4"/>
  </w:num>
  <w:num w:numId="4" w16cid:durableId="503476780">
    <w:abstractNumId w:val="5"/>
  </w:num>
  <w:num w:numId="5" w16cid:durableId="146283455">
    <w:abstractNumId w:val="6"/>
  </w:num>
  <w:num w:numId="6" w16cid:durableId="1717856251">
    <w:abstractNumId w:val="7"/>
  </w:num>
  <w:num w:numId="7" w16cid:durableId="1005399708">
    <w:abstractNumId w:val="8"/>
  </w:num>
  <w:num w:numId="8" w16cid:durableId="1192838843">
    <w:abstractNumId w:val="9"/>
  </w:num>
  <w:num w:numId="9" w16cid:durableId="538471611">
    <w:abstractNumId w:val="10"/>
  </w:num>
  <w:num w:numId="10" w16cid:durableId="527447919">
    <w:abstractNumId w:val="12"/>
  </w:num>
  <w:num w:numId="11" w16cid:durableId="1931311032">
    <w:abstractNumId w:val="17"/>
  </w:num>
  <w:num w:numId="12" w16cid:durableId="1493136481">
    <w:abstractNumId w:val="25"/>
  </w:num>
  <w:num w:numId="13" w16cid:durableId="166528328">
    <w:abstractNumId w:val="22"/>
  </w:num>
  <w:num w:numId="14" w16cid:durableId="358429987">
    <w:abstractNumId w:val="1"/>
  </w:num>
  <w:num w:numId="15" w16cid:durableId="1303922567">
    <w:abstractNumId w:val="19"/>
  </w:num>
  <w:num w:numId="16" w16cid:durableId="1026640833">
    <w:abstractNumId w:val="26"/>
  </w:num>
  <w:num w:numId="17" w16cid:durableId="138158963">
    <w:abstractNumId w:val="27"/>
  </w:num>
  <w:num w:numId="18" w16cid:durableId="189494298">
    <w:abstractNumId w:val="14"/>
  </w:num>
  <w:num w:numId="19" w16cid:durableId="676537035">
    <w:abstractNumId w:val="13"/>
  </w:num>
  <w:num w:numId="20" w16cid:durableId="808595056">
    <w:abstractNumId w:val="28"/>
  </w:num>
  <w:num w:numId="21" w16cid:durableId="1684358249">
    <w:abstractNumId w:val="23"/>
  </w:num>
  <w:num w:numId="22" w16cid:durableId="744109405">
    <w:abstractNumId w:val="18"/>
  </w:num>
  <w:num w:numId="23" w16cid:durableId="1042247422">
    <w:abstractNumId w:val="20"/>
  </w:num>
  <w:num w:numId="24" w16cid:durableId="590240133">
    <w:abstractNumId w:val="16"/>
  </w:num>
  <w:num w:numId="25" w16cid:durableId="770393384">
    <w:abstractNumId w:val="29"/>
  </w:num>
  <w:num w:numId="26" w16cid:durableId="478501089">
    <w:abstractNumId w:val="24"/>
  </w:num>
  <w:num w:numId="27" w16cid:durableId="2142259454">
    <w:abstractNumId w:val="21"/>
  </w:num>
  <w:num w:numId="28" w16cid:durableId="1591348064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33B2"/>
    <w:rsid w:val="00002474"/>
    <w:rsid w:val="00002939"/>
    <w:rsid w:val="00003D10"/>
    <w:rsid w:val="000072D4"/>
    <w:rsid w:val="00007FEA"/>
    <w:rsid w:val="000167F8"/>
    <w:rsid w:val="0001771C"/>
    <w:rsid w:val="00022F2C"/>
    <w:rsid w:val="0003286D"/>
    <w:rsid w:val="00040E35"/>
    <w:rsid w:val="00042697"/>
    <w:rsid w:val="00042812"/>
    <w:rsid w:val="00046126"/>
    <w:rsid w:val="000505BB"/>
    <w:rsid w:val="000569BA"/>
    <w:rsid w:val="0006374E"/>
    <w:rsid w:val="00067BE3"/>
    <w:rsid w:val="00072041"/>
    <w:rsid w:val="00073F42"/>
    <w:rsid w:val="000741B1"/>
    <w:rsid w:val="000747F4"/>
    <w:rsid w:val="000812D6"/>
    <w:rsid w:val="00086019"/>
    <w:rsid w:val="00091BD5"/>
    <w:rsid w:val="000A1822"/>
    <w:rsid w:val="000A33B2"/>
    <w:rsid w:val="000A36C5"/>
    <w:rsid w:val="000A4B8A"/>
    <w:rsid w:val="000A7F63"/>
    <w:rsid w:val="000B1A46"/>
    <w:rsid w:val="000B62CB"/>
    <w:rsid w:val="000B7E0C"/>
    <w:rsid w:val="000C7473"/>
    <w:rsid w:val="000C76DB"/>
    <w:rsid w:val="000D0790"/>
    <w:rsid w:val="000D1D04"/>
    <w:rsid w:val="000D2294"/>
    <w:rsid w:val="000D6834"/>
    <w:rsid w:val="000D6BB4"/>
    <w:rsid w:val="000E329C"/>
    <w:rsid w:val="000E4DFE"/>
    <w:rsid w:val="000E5E78"/>
    <w:rsid w:val="000E79D4"/>
    <w:rsid w:val="000F32EB"/>
    <w:rsid w:val="000F7CDE"/>
    <w:rsid w:val="000F7D7B"/>
    <w:rsid w:val="001002A4"/>
    <w:rsid w:val="0010258A"/>
    <w:rsid w:val="00104546"/>
    <w:rsid w:val="0010454B"/>
    <w:rsid w:val="00104B90"/>
    <w:rsid w:val="001156D7"/>
    <w:rsid w:val="0011646A"/>
    <w:rsid w:val="00116A29"/>
    <w:rsid w:val="00117B2C"/>
    <w:rsid w:val="00123DCF"/>
    <w:rsid w:val="00124B6E"/>
    <w:rsid w:val="00132A27"/>
    <w:rsid w:val="00134072"/>
    <w:rsid w:val="001340F7"/>
    <w:rsid w:val="001724A7"/>
    <w:rsid w:val="00172788"/>
    <w:rsid w:val="001747B0"/>
    <w:rsid w:val="0018453D"/>
    <w:rsid w:val="00184B3F"/>
    <w:rsid w:val="00185224"/>
    <w:rsid w:val="001906EA"/>
    <w:rsid w:val="001925AE"/>
    <w:rsid w:val="00195AAB"/>
    <w:rsid w:val="0019686F"/>
    <w:rsid w:val="001A079A"/>
    <w:rsid w:val="001A1D3D"/>
    <w:rsid w:val="001A256E"/>
    <w:rsid w:val="001A7498"/>
    <w:rsid w:val="001B4CDD"/>
    <w:rsid w:val="001C4F0C"/>
    <w:rsid w:val="001D05AB"/>
    <w:rsid w:val="001D37D8"/>
    <w:rsid w:val="001E25CD"/>
    <w:rsid w:val="001E3F57"/>
    <w:rsid w:val="001E57E7"/>
    <w:rsid w:val="001E6718"/>
    <w:rsid w:val="001E7CDB"/>
    <w:rsid w:val="001F0D0A"/>
    <w:rsid w:val="002052B2"/>
    <w:rsid w:val="002058A4"/>
    <w:rsid w:val="00205D0B"/>
    <w:rsid w:val="002214A0"/>
    <w:rsid w:val="00223378"/>
    <w:rsid w:val="002256EB"/>
    <w:rsid w:val="00242B55"/>
    <w:rsid w:val="00244992"/>
    <w:rsid w:val="00244D5F"/>
    <w:rsid w:val="00246377"/>
    <w:rsid w:val="00255429"/>
    <w:rsid w:val="0025559F"/>
    <w:rsid w:val="00255E0B"/>
    <w:rsid w:val="00255E9E"/>
    <w:rsid w:val="00263B43"/>
    <w:rsid w:val="00265A66"/>
    <w:rsid w:val="00266830"/>
    <w:rsid w:val="00270FE2"/>
    <w:rsid w:val="0027604F"/>
    <w:rsid w:val="00280100"/>
    <w:rsid w:val="0028773B"/>
    <w:rsid w:val="002916E9"/>
    <w:rsid w:val="002A0598"/>
    <w:rsid w:val="002A3026"/>
    <w:rsid w:val="002A5BA1"/>
    <w:rsid w:val="002B6673"/>
    <w:rsid w:val="002B70FE"/>
    <w:rsid w:val="002B768E"/>
    <w:rsid w:val="002C11A5"/>
    <w:rsid w:val="002C5319"/>
    <w:rsid w:val="002D06FF"/>
    <w:rsid w:val="002D4656"/>
    <w:rsid w:val="002D53DA"/>
    <w:rsid w:val="002D588D"/>
    <w:rsid w:val="002E1592"/>
    <w:rsid w:val="002E5345"/>
    <w:rsid w:val="002E6348"/>
    <w:rsid w:val="002F2F85"/>
    <w:rsid w:val="002F66BD"/>
    <w:rsid w:val="002F67D0"/>
    <w:rsid w:val="003031F4"/>
    <w:rsid w:val="00303C68"/>
    <w:rsid w:val="00307412"/>
    <w:rsid w:val="00307554"/>
    <w:rsid w:val="00313C42"/>
    <w:rsid w:val="003165F9"/>
    <w:rsid w:val="00316F56"/>
    <w:rsid w:val="003172EF"/>
    <w:rsid w:val="00323990"/>
    <w:rsid w:val="00326EAE"/>
    <w:rsid w:val="0032792D"/>
    <w:rsid w:val="003338F3"/>
    <w:rsid w:val="0033538C"/>
    <w:rsid w:val="00337489"/>
    <w:rsid w:val="0034044E"/>
    <w:rsid w:val="00341511"/>
    <w:rsid w:val="00341BE6"/>
    <w:rsid w:val="00347619"/>
    <w:rsid w:val="00347DE5"/>
    <w:rsid w:val="00355CF2"/>
    <w:rsid w:val="00360E1A"/>
    <w:rsid w:val="003619CD"/>
    <w:rsid w:val="003709A9"/>
    <w:rsid w:val="003711E1"/>
    <w:rsid w:val="00377D16"/>
    <w:rsid w:val="00385042"/>
    <w:rsid w:val="003A160C"/>
    <w:rsid w:val="003A1F8A"/>
    <w:rsid w:val="003A2875"/>
    <w:rsid w:val="003A387A"/>
    <w:rsid w:val="003A3EF4"/>
    <w:rsid w:val="003B06A9"/>
    <w:rsid w:val="003C05A0"/>
    <w:rsid w:val="003C72C3"/>
    <w:rsid w:val="003D0E2D"/>
    <w:rsid w:val="003D3C1A"/>
    <w:rsid w:val="003D3D70"/>
    <w:rsid w:val="003D3ECB"/>
    <w:rsid w:val="003D5331"/>
    <w:rsid w:val="003D60AF"/>
    <w:rsid w:val="003E300B"/>
    <w:rsid w:val="003F1D18"/>
    <w:rsid w:val="004020E2"/>
    <w:rsid w:val="00403C04"/>
    <w:rsid w:val="00414793"/>
    <w:rsid w:val="0041590E"/>
    <w:rsid w:val="00421EB9"/>
    <w:rsid w:val="004362E2"/>
    <w:rsid w:val="00440724"/>
    <w:rsid w:val="004416A7"/>
    <w:rsid w:val="004437DC"/>
    <w:rsid w:val="004512AD"/>
    <w:rsid w:val="00452D54"/>
    <w:rsid w:val="00453B40"/>
    <w:rsid w:val="00453D80"/>
    <w:rsid w:val="004573D6"/>
    <w:rsid w:val="00460F1E"/>
    <w:rsid w:val="004668BC"/>
    <w:rsid w:val="004734FC"/>
    <w:rsid w:val="00474F78"/>
    <w:rsid w:val="004756D7"/>
    <w:rsid w:val="0047664B"/>
    <w:rsid w:val="004769D8"/>
    <w:rsid w:val="00477533"/>
    <w:rsid w:val="00481680"/>
    <w:rsid w:val="0048400A"/>
    <w:rsid w:val="004843EA"/>
    <w:rsid w:val="00484805"/>
    <w:rsid w:val="00490A22"/>
    <w:rsid w:val="00491512"/>
    <w:rsid w:val="00492BFE"/>
    <w:rsid w:val="004961D6"/>
    <w:rsid w:val="004B1A71"/>
    <w:rsid w:val="004B2882"/>
    <w:rsid w:val="004B2B02"/>
    <w:rsid w:val="004B36A7"/>
    <w:rsid w:val="004B527F"/>
    <w:rsid w:val="004C08A9"/>
    <w:rsid w:val="004C099B"/>
    <w:rsid w:val="004C7C45"/>
    <w:rsid w:val="004D2108"/>
    <w:rsid w:val="004D2DB0"/>
    <w:rsid w:val="004D3038"/>
    <w:rsid w:val="004D4303"/>
    <w:rsid w:val="004D7185"/>
    <w:rsid w:val="004D7EA8"/>
    <w:rsid w:val="004E09CA"/>
    <w:rsid w:val="004E13B1"/>
    <w:rsid w:val="004F1A94"/>
    <w:rsid w:val="004F3D45"/>
    <w:rsid w:val="004F4F45"/>
    <w:rsid w:val="00500708"/>
    <w:rsid w:val="005014A4"/>
    <w:rsid w:val="005019AD"/>
    <w:rsid w:val="00504F17"/>
    <w:rsid w:val="00507A95"/>
    <w:rsid w:val="00511F2E"/>
    <w:rsid w:val="00514A79"/>
    <w:rsid w:val="00514B79"/>
    <w:rsid w:val="005212FA"/>
    <w:rsid w:val="0052504F"/>
    <w:rsid w:val="00531AC7"/>
    <w:rsid w:val="005334DF"/>
    <w:rsid w:val="005361E6"/>
    <w:rsid w:val="005466E5"/>
    <w:rsid w:val="00550973"/>
    <w:rsid w:val="00552564"/>
    <w:rsid w:val="00552F83"/>
    <w:rsid w:val="00556DAB"/>
    <w:rsid w:val="00565F23"/>
    <w:rsid w:val="0057431F"/>
    <w:rsid w:val="005770CE"/>
    <w:rsid w:val="005772C8"/>
    <w:rsid w:val="00581DF9"/>
    <w:rsid w:val="005856AD"/>
    <w:rsid w:val="00586B52"/>
    <w:rsid w:val="00592314"/>
    <w:rsid w:val="005924C5"/>
    <w:rsid w:val="005A0386"/>
    <w:rsid w:val="005C29FF"/>
    <w:rsid w:val="005C2B74"/>
    <w:rsid w:val="005C6C95"/>
    <w:rsid w:val="005D6BF6"/>
    <w:rsid w:val="005D7904"/>
    <w:rsid w:val="005E7194"/>
    <w:rsid w:val="005E7F4B"/>
    <w:rsid w:val="005F0F99"/>
    <w:rsid w:val="005F396E"/>
    <w:rsid w:val="005F5708"/>
    <w:rsid w:val="005F5BCC"/>
    <w:rsid w:val="00603604"/>
    <w:rsid w:val="0060621C"/>
    <w:rsid w:val="00610D3A"/>
    <w:rsid w:val="00640A9F"/>
    <w:rsid w:val="0064290E"/>
    <w:rsid w:val="00645830"/>
    <w:rsid w:val="00646719"/>
    <w:rsid w:val="00646DDD"/>
    <w:rsid w:val="00650179"/>
    <w:rsid w:val="006519E1"/>
    <w:rsid w:val="00653AC0"/>
    <w:rsid w:val="00655D4B"/>
    <w:rsid w:val="006600CC"/>
    <w:rsid w:val="00663DFF"/>
    <w:rsid w:val="006642B5"/>
    <w:rsid w:val="00664BC4"/>
    <w:rsid w:val="0066677F"/>
    <w:rsid w:val="00672D23"/>
    <w:rsid w:val="00673AA3"/>
    <w:rsid w:val="00683714"/>
    <w:rsid w:val="00684F8A"/>
    <w:rsid w:val="00694A8D"/>
    <w:rsid w:val="00695A0D"/>
    <w:rsid w:val="006A0F52"/>
    <w:rsid w:val="006A1F3B"/>
    <w:rsid w:val="006A463F"/>
    <w:rsid w:val="006B0A68"/>
    <w:rsid w:val="006B0EBC"/>
    <w:rsid w:val="006B156D"/>
    <w:rsid w:val="006B21A7"/>
    <w:rsid w:val="006B3062"/>
    <w:rsid w:val="006B51E0"/>
    <w:rsid w:val="006B70E5"/>
    <w:rsid w:val="006C1E0E"/>
    <w:rsid w:val="006C2F54"/>
    <w:rsid w:val="006D6341"/>
    <w:rsid w:val="006D65AC"/>
    <w:rsid w:val="006D6B6A"/>
    <w:rsid w:val="006D6C1A"/>
    <w:rsid w:val="006E0F59"/>
    <w:rsid w:val="006E4855"/>
    <w:rsid w:val="006F100A"/>
    <w:rsid w:val="006F14C5"/>
    <w:rsid w:val="006F44A7"/>
    <w:rsid w:val="007031D2"/>
    <w:rsid w:val="0070459F"/>
    <w:rsid w:val="00704E76"/>
    <w:rsid w:val="0071098B"/>
    <w:rsid w:val="007136F6"/>
    <w:rsid w:val="007155DE"/>
    <w:rsid w:val="007201C8"/>
    <w:rsid w:val="007347F3"/>
    <w:rsid w:val="0074242C"/>
    <w:rsid w:val="007453B9"/>
    <w:rsid w:val="00761FE9"/>
    <w:rsid w:val="00771485"/>
    <w:rsid w:val="007738E5"/>
    <w:rsid w:val="00785EF6"/>
    <w:rsid w:val="00787507"/>
    <w:rsid w:val="00791047"/>
    <w:rsid w:val="007973FB"/>
    <w:rsid w:val="007A511A"/>
    <w:rsid w:val="007A688D"/>
    <w:rsid w:val="007A6AD0"/>
    <w:rsid w:val="007A7509"/>
    <w:rsid w:val="007B0680"/>
    <w:rsid w:val="007B06E2"/>
    <w:rsid w:val="007C78A2"/>
    <w:rsid w:val="007E17F4"/>
    <w:rsid w:val="007E56B8"/>
    <w:rsid w:val="007E5D70"/>
    <w:rsid w:val="007F04E7"/>
    <w:rsid w:val="007F4135"/>
    <w:rsid w:val="007F7751"/>
    <w:rsid w:val="007F7F1D"/>
    <w:rsid w:val="00801EAB"/>
    <w:rsid w:val="00802C1A"/>
    <w:rsid w:val="00804C0A"/>
    <w:rsid w:val="00816881"/>
    <w:rsid w:val="0081712B"/>
    <w:rsid w:val="00820444"/>
    <w:rsid w:val="00821A88"/>
    <w:rsid w:val="00833FCD"/>
    <w:rsid w:val="00841E07"/>
    <w:rsid w:val="0084672C"/>
    <w:rsid w:val="00846B52"/>
    <w:rsid w:val="00852828"/>
    <w:rsid w:val="00862DA6"/>
    <w:rsid w:val="00867FCE"/>
    <w:rsid w:val="00870591"/>
    <w:rsid w:val="00875E2F"/>
    <w:rsid w:val="00875F1E"/>
    <w:rsid w:val="00886815"/>
    <w:rsid w:val="00893873"/>
    <w:rsid w:val="008A0DE5"/>
    <w:rsid w:val="008A1B3A"/>
    <w:rsid w:val="008A58DF"/>
    <w:rsid w:val="008B0DEC"/>
    <w:rsid w:val="008B27FB"/>
    <w:rsid w:val="008B5C57"/>
    <w:rsid w:val="008B7875"/>
    <w:rsid w:val="008B7C63"/>
    <w:rsid w:val="008C1992"/>
    <w:rsid w:val="008C2CF6"/>
    <w:rsid w:val="008C759F"/>
    <w:rsid w:val="008D40E7"/>
    <w:rsid w:val="008D4723"/>
    <w:rsid w:val="008E76F6"/>
    <w:rsid w:val="008F64E7"/>
    <w:rsid w:val="00901F3C"/>
    <w:rsid w:val="0090250F"/>
    <w:rsid w:val="009123D1"/>
    <w:rsid w:val="009141ED"/>
    <w:rsid w:val="00922A3D"/>
    <w:rsid w:val="00922B8B"/>
    <w:rsid w:val="00924D57"/>
    <w:rsid w:val="00925248"/>
    <w:rsid w:val="00925A67"/>
    <w:rsid w:val="00927C37"/>
    <w:rsid w:val="00927C6F"/>
    <w:rsid w:val="00930798"/>
    <w:rsid w:val="00932E74"/>
    <w:rsid w:val="0093351E"/>
    <w:rsid w:val="00933930"/>
    <w:rsid w:val="00937268"/>
    <w:rsid w:val="00953102"/>
    <w:rsid w:val="0096016C"/>
    <w:rsid w:val="009602FE"/>
    <w:rsid w:val="00962ADE"/>
    <w:rsid w:val="00965137"/>
    <w:rsid w:val="00966F19"/>
    <w:rsid w:val="00971ECA"/>
    <w:rsid w:val="0097437C"/>
    <w:rsid w:val="009757BB"/>
    <w:rsid w:val="009777A2"/>
    <w:rsid w:val="00982C7E"/>
    <w:rsid w:val="00984A52"/>
    <w:rsid w:val="00990586"/>
    <w:rsid w:val="00993191"/>
    <w:rsid w:val="00993676"/>
    <w:rsid w:val="00995B36"/>
    <w:rsid w:val="00997570"/>
    <w:rsid w:val="009A122D"/>
    <w:rsid w:val="009A1D5F"/>
    <w:rsid w:val="009A39A8"/>
    <w:rsid w:val="009A3A29"/>
    <w:rsid w:val="009A67ED"/>
    <w:rsid w:val="009B0262"/>
    <w:rsid w:val="009B52AD"/>
    <w:rsid w:val="009C206F"/>
    <w:rsid w:val="009C2DBA"/>
    <w:rsid w:val="009C4211"/>
    <w:rsid w:val="009D218F"/>
    <w:rsid w:val="009D5C6D"/>
    <w:rsid w:val="009E06F1"/>
    <w:rsid w:val="009E0998"/>
    <w:rsid w:val="009E1130"/>
    <w:rsid w:val="009E2C04"/>
    <w:rsid w:val="009E46B8"/>
    <w:rsid w:val="009F08A6"/>
    <w:rsid w:val="009F3BE8"/>
    <w:rsid w:val="009F4A3E"/>
    <w:rsid w:val="009F68B1"/>
    <w:rsid w:val="00A01FC7"/>
    <w:rsid w:val="00A0256F"/>
    <w:rsid w:val="00A03AF0"/>
    <w:rsid w:val="00A113FE"/>
    <w:rsid w:val="00A131E2"/>
    <w:rsid w:val="00A1323A"/>
    <w:rsid w:val="00A15BB3"/>
    <w:rsid w:val="00A16872"/>
    <w:rsid w:val="00A17CB8"/>
    <w:rsid w:val="00A21643"/>
    <w:rsid w:val="00A21762"/>
    <w:rsid w:val="00A228DA"/>
    <w:rsid w:val="00A22B4C"/>
    <w:rsid w:val="00A2334D"/>
    <w:rsid w:val="00A23AEC"/>
    <w:rsid w:val="00A2480A"/>
    <w:rsid w:val="00A25877"/>
    <w:rsid w:val="00A27919"/>
    <w:rsid w:val="00A31162"/>
    <w:rsid w:val="00A33089"/>
    <w:rsid w:val="00A331FD"/>
    <w:rsid w:val="00A40982"/>
    <w:rsid w:val="00A510DA"/>
    <w:rsid w:val="00A52166"/>
    <w:rsid w:val="00A5230A"/>
    <w:rsid w:val="00A55F7E"/>
    <w:rsid w:val="00A577F1"/>
    <w:rsid w:val="00A57E30"/>
    <w:rsid w:val="00A621E8"/>
    <w:rsid w:val="00A652C2"/>
    <w:rsid w:val="00A65FBE"/>
    <w:rsid w:val="00A714E7"/>
    <w:rsid w:val="00A7153C"/>
    <w:rsid w:val="00A74D5B"/>
    <w:rsid w:val="00A80053"/>
    <w:rsid w:val="00A9000E"/>
    <w:rsid w:val="00A92F3B"/>
    <w:rsid w:val="00A9433F"/>
    <w:rsid w:val="00A97681"/>
    <w:rsid w:val="00AA0439"/>
    <w:rsid w:val="00AA24EE"/>
    <w:rsid w:val="00AA3086"/>
    <w:rsid w:val="00AB3ADD"/>
    <w:rsid w:val="00AB4BC8"/>
    <w:rsid w:val="00AB64EB"/>
    <w:rsid w:val="00AB661B"/>
    <w:rsid w:val="00AC4053"/>
    <w:rsid w:val="00AC67EA"/>
    <w:rsid w:val="00AD1D20"/>
    <w:rsid w:val="00AE4533"/>
    <w:rsid w:val="00AF132F"/>
    <w:rsid w:val="00AF28B8"/>
    <w:rsid w:val="00AF593B"/>
    <w:rsid w:val="00B046F7"/>
    <w:rsid w:val="00B114F3"/>
    <w:rsid w:val="00B1725E"/>
    <w:rsid w:val="00B17CB1"/>
    <w:rsid w:val="00B22476"/>
    <w:rsid w:val="00B256C0"/>
    <w:rsid w:val="00B25D0A"/>
    <w:rsid w:val="00B271F2"/>
    <w:rsid w:val="00B339FB"/>
    <w:rsid w:val="00B41DDB"/>
    <w:rsid w:val="00B469E4"/>
    <w:rsid w:val="00B50D46"/>
    <w:rsid w:val="00B53C6A"/>
    <w:rsid w:val="00B55FAD"/>
    <w:rsid w:val="00B66A1D"/>
    <w:rsid w:val="00B67BED"/>
    <w:rsid w:val="00B83E9C"/>
    <w:rsid w:val="00B85986"/>
    <w:rsid w:val="00B90169"/>
    <w:rsid w:val="00B921F7"/>
    <w:rsid w:val="00B95759"/>
    <w:rsid w:val="00B9586D"/>
    <w:rsid w:val="00B97473"/>
    <w:rsid w:val="00BA2445"/>
    <w:rsid w:val="00BA2BDF"/>
    <w:rsid w:val="00BC0649"/>
    <w:rsid w:val="00BC2685"/>
    <w:rsid w:val="00BD284F"/>
    <w:rsid w:val="00BD534E"/>
    <w:rsid w:val="00BE6BFD"/>
    <w:rsid w:val="00BE72F1"/>
    <w:rsid w:val="00BF3610"/>
    <w:rsid w:val="00BF5A0D"/>
    <w:rsid w:val="00C0137C"/>
    <w:rsid w:val="00C067EF"/>
    <w:rsid w:val="00C109C1"/>
    <w:rsid w:val="00C1100F"/>
    <w:rsid w:val="00C12C05"/>
    <w:rsid w:val="00C14EAE"/>
    <w:rsid w:val="00C15204"/>
    <w:rsid w:val="00C20FAE"/>
    <w:rsid w:val="00C22B42"/>
    <w:rsid w:val="00C348B0"/>
    <w:rsid w:val="00C3760C"/>
    <w:rsid w:val="00C4581C"/>
    <w:rsid w:val="00C53B37"/>
    <w:rsid w:val="00C544C5"/>
    <w:rsid w:val="00C54A58"/>
    <w:rsid w:val="00C57766"/>
    <w:rsid w:val="00C75DF6"/>
    <w:rsid w:val="00C77D74"/>
    <w:rsid w:val="00C85063"/>
    <w:rsid w:val="00C87050"/>
    <w:rsid w:val="00C90781"/>
    <w:rsid w:val="00C934D9"/>
    <w:rsid w:val="00CA3E31"/>
    <w:rsid w:val="00CA59E6"/>
    <w:rsid w:val="00CA5E1A"/>
    <w:rsid w:val="00CA63BC"/>
    <w:rsid w:val="00CB24F2"/>
    <w:rsid w:val="00CB2BFF"/>
    <w:rsid w:val="00CB44A3"/>
    <w:rsid w:val="00CB672B"/>
    <w:rsid w:val="00CC42B3"/>
    <w:rsid w:val="00CC54B3"/>
    <w:rsid w:val="00CD34E1"/>
    <w:rsid w:val="00CE0C54"/>
    <w:rsid w:val="00CF2ECB"/>
    <w:rsid w:val="00CF57A2"/>
    <w:rsid w:val="00D02413"/>
    <w:rsid w:val="00D030BD"/>
    <w:rsid w:val="00D043BA"/>
    <w:rsid w:val="00D07773"/>
    <w:rsid w:val="00D22964"/>
    <w:rsid w:val="00D24F6A"/>
    <w:rsid w:val="00D2751C"/>
    <w:rsid w:val="00D30859"/>
    <w:rsid w:val="00D3139B"/>
    <w:rsid w:val="00D33241"/>
    <w:rsid w:val="00D353AF"/>
    <w:rsid w:val="00D354FE"/>
    <w:rsid w:val="00D40ED7"/>
    <w:rsid w:val="00D43B8F"/>
    <w:rsid w:val="00D460B8"/>
    <w:rsid w:val="00D46A7C"/>
    <w:rsid w:val="00D47A28"/>
    <w:rsid w:val="00D47BC2"/>
    <w:rsid w:val="00D504CC"/>
    <w:rsid w:val="00D52CB7"/>
    <w:rsid w:val="00D555D0"/>
    <w:rsid w:val="00D55620"/>
    <w:rsid w:val="00D57B1A"/>
    <w:rsid w:val="00D6047B"/>
    <w:rsid w:val="00D64254"/>
    <w:rsid w:val="00D64E74"/>
    <w:rsid w:val="00D651F0"/>
    <w:rsid w:val="00D750B0"/>
    <w:rsid w:val="00D80F13"/>
    <w:rsid w:val="00D82A2B"/>
    <w:rsid w:val="00D83A59"/>
    <w:rsid w:val="00D8423F"/>
    <w:rsid w:val="00D934F6"/>
    <w:rsid w:val="00D956D4"/>
    <w:rsid w:val="00D9747E"/>
    <w:rsid w:val="00DB06CE"/>
    <w:rsid w:val="00DB0795"/>
    <w:rsid w:val="00DB281F"/>
    <w:rsid w:val="00DB640D"/>
    <w:rsid w:val="00DC39A7"/>
    <w:rsid w:val="00DC5536"/>
    <w:rsid w:val="00DD0C06"/>
    <w:rsid w:val="00DD157B"/>
    <w:rsid w:val="00DD6E9B"/>
    <w:rsid w:val="00DE2900"/>
    <w:rsid w:val="00DE52AE"/>
    <w:rsid w:val="00DE716F"/>
    <w:rsid w:val="00DE7E7B"/>
    <w:rsid w:val="00DF02C0"/>
    <w:rsid w:val="00DF2CD6"/>
    <w:rsid w:val="00DF39FA"/>
    <w:rsid w:val="00E06699"/>
    <w:rsid w:val="00E11073"/>
    <w:rsid w:val="00E13CBB"/>
    <w:rsid w:val="00E146DF"/>
    <w:rsid w:val="00E157CD"/>
    <w:rsid w:val="00E21267"/>
    <w:rsid w:val="00E21ADC"/>
    <w:rsid w:val="00E237B0"/>
    <w:rsid w:val="00E341DA"/>
    <w:rsid w:val="00E36A58"/>
    <w:rsid w:val="00E41468"/>
    <w:rsid w:val="00E4309F"/>
    <w:rsid w:val="00E431F2"/>
    <w:rsid w:val="00E43459"/>
    <w:rsid w:val="00E46308"/>
    <w:rsid w:val="00E47007"/>
    <w:rsid w:val="00E477EF"/>
    <w:rsid w:val="00E5759D"/>
    <w:rsid w:val="00E60F8F"/>
    <w:rsid w:val="00E61377"/>
    <w:rsid w:val="00E62D41"/>
    <w:rsid w:val="00E710A4"/>
    <w:rsid w:val="00E73771"/>
    <w:rsid w:val="00E749B9"/>
    <w:rsid w:val="00E756E1"/>
    <w:rsid w:val="00E8064C"/>
    <w:rsid w:val="00E81298"/>
    <w:rsid w:val="00E8426A"/>
    <w:rsid w:val="00E84F98"/>
    <w:rsid w:val="00E93405"/>
    <w:rsid w:val="00E9427B"/>
    <w:rsid w:val="00E9613B"/>
    <w:rsid w:val="00E96C8F"/>
    <w:rsid w:val="00E96EFE"/>
    <w:rsid w:val="00EA6FB3"/>
    <w:rsid w:val="00EB10A4"/>
    <w:rsid w:val="00EB1DD4"/>
    <w:rsid w:val="00EC04A9"/>
    <w:rsid w:val="00EC32ED"/>
    <w:rsid w:val="00EC3606"/>
    <w:rsid w:val="00EC4D61"/>
    <w:rsid w:val="00EC608D"/>
    <w:rsid w:val="00EC79AD"/>
    <w:rsid w:val="00ED093A"/>
    <w:rsid w:val="00ED23FD"/>
    <w:rsid w:val="00ED4F4C"/>
    <w:rsid w:val="00ED7B0C"/>
    <w:rsid w:val="00EE1F22"/>
    <w:rsid w:val="00EF0D4D"/>
    <w:rsid w:val="00EF3D2E"/>
    <w:rsid w:val="00EF6194"/>
    <w:rsid w:val="00F05E8C"/>
    <w:rsid w:val="00F14FE1"/>
    <w:rsid w:val="00F21681"/>
    <w:rsid w:val="00F21D96"/>
    <w:rsid w:val="00F255CA"/>
    <w:rsid w:val="00F407D6"/>
    <w:rsid w:val="00F43596"/>
    <w:rsid w:val="00F47AB2"/>
    <w:rsid w:val="00F5219F"/>
    <w:rsid w:val="00F54019"/>
    <w:rsid w:val="00F5462D"/>
    <w:rsid w:val="00F56451"/>
    <w:rsid w:val="00F6225B"/>
    <w:rsid w:val="00F63135"/>
    <w:rsid w:val="00F654E2"/>
    <w:rsid w:val="00F65628"/>
    <w:rsid w:val="00F66B1F"/>
    <w:rsid w:val="00F769E0"/>
    <w:rsid w:val="00F80116"/>
    <w:rsid w:val="00F84A1D"/>
    <w:rsid w:val="00F91083"/>
    <w:rsid w:val="00F95CC4"/>
    <w:rsid w:val="00FA0D6F"/>
    <w:rsid w:val="00FA21A5"/>
    <w:rsid w:val="00FA2AA5"/>
    <w:rsid w:val="00FA6425"/>
    <w:rsid w:val="00FB0BBC"/>
    <w:rsid w:val="00FB6131"/>
    <w:rsid w:val="00FC4864"/>
    <w:rsid w:val="00FC61EA"/>
    <w:rsid w:val="00FD075D"/>
    <w:rsid w:val="00FD1410"/>
    <w:rsid w:val="00FD58FA"/>
    <w:rsid w:val="00FD66E1"/>
    <w:rsid w:val="00FD7EDD"/>
    <w:rsid w:val="00FE4648"/>
    <w:rsid w:val="00FF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B5F9475"/>
  <w15:docId w15:val="{9342B301-D1F0-4B6E-8C3E-946B243D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62CB"/>
    <w:pPr>
      <w:suppressAutoHyphens/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qFormat/>
    <w:pPr>
      <w:keepNext/>
      <w:tabs>
        <w:tab w:val="left" w:pos="5269"/>
      </w:tabs>
      <w:spacing w:after="0" w:line="360" w:lineRule="auto"/>
      <w:outlineLvl w:val="0"/>
    </w:pPr>
    <w:rPr>
      <w:rFonts w:ascii="Times New Roman" w:hAnsi="Times New Roman"/>
      <w:b/>
      <w:sz w:val="24"/>
      <w:szCs w:val="20"/>
    </w:rPr>
  </w:style>
  <w:style w:type="paragraph" w:styleId="Nagwek2">
    <w:name w:val="heading 2"/>
    <w:basedOn w:val="Normalny"/>
    <w:qFormat/>
    <w:pPr>
      <w:keepNext/>
      <w:keepLines/>
      <w:spacing w:before="40" w:after="0"/>
      <w:outlineLvl w:val="1"/>
    </w:pPr>
    <w:rPr>
      <w:rFonts w:ascii="Cambria" w:eastAsia="font1284" w:hAnsi="Cambria" w:cs="font1284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rPr>
      <w:rFonts w:ascii="Cambria" w:eastAsia="font1284" w:hAnsi="Cambria" w:cs="font1284"/>
      <w:color w:val="365F91"/>
      <w:sz w:val="26"/>
      <w:szCs w:val="26"/>
      <w:lang w:eastAsia="pl-PL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uiPriority w:val="99"/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uiPriority w:val="99"/>
    <w:rPr>
      <w:rFonts w:ascii="Calibri" w:eastAsia="Times New Roman" w:hAnsi="Calibri" w:cs="Times New Roman"/>
      <w:lang w:eastAsia="pl-PL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ListLabel1">
    <w:name w:val="ListLabel 1"/>
    <w:rPr>
      <w:b/>
      <w:sz w:val="22"/>
    </w:rPr>
  </w:style>
  <w:style w:type="character" w:customStyle="1" w:styleId="ListLabel2">
    <w:name w:val="ListLabel 2"/>
    <w:rPr>
      <w:rFonts w:eastAsia="Calibri" w:cs="Calibri"/>
      <w:b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3">
    <w:name w:val="ListLabel 3"/>
    <w:rPr>
      <w:rFonts w:eastAsia="Arial" w:cs="Arial"/>
      <w:b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">
    <w:name w:val="ListLabel 4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5">
    <w:name w:val="ListLabel 5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">
    <w:name w:val="ListLabel 6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7">
    <w:name w:val="ListLabel 7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8">
    <w:name w:val="ListLabel 8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9">
    <w:name w:val="ListLabel 9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0">
    <w:name w:val="ListLabel 10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1">
    <w:name w:val="ListLabel 11"/>
    <w:rPr>
      <w:rFonts w:eastAsia="Times New Roman" w:cs="Times New Roman"/>
      <w:b/>
      <w:bCs/>
      <w:i w:val="0"/>
      <w:strike w:val="0"/>
      <w:dstrike w:val="0"/>
      <w:color w:val="00000A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2">
    <w:name w:val="ListLabel 12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3">
    <w:name w:val="ListLabel 13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4">
    <w:name w:val="ListLabel 14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">
    <w:name w:val="ListLabel 15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6">
    <w:name w:val="ListLabel 16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7">
    <w:name w:val="ListLabel 17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8">
    <w:name w:val="ListLabel 18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9">
    <w:name w:val="ListLabel 1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">
    <w:name w:val="ListLabel 20"/>
    <w:rPr>
      <w:b w:val="0"/>
      <w:sz w:val="22"/>
    </w:rPr>
  </w:style>
  <w:style w:type="character" w:customStyle="1" w:styleId="ListLabel21">
    <w:name w:val="ListLabel 21"/>
    <w:rPr>
      <w:b w:val="0"/>
      <w:sz w:val="22"/>
    </w:rPr>
  </w:style>
  <w:style w:type="character" w:customStyle="1" w:styleId="ListLabel22">
    <w:name w:val="ListLabel 22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3">
    <w:name w:val="ListLabel 23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4">
    <w:name w:val="ListLabel 24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5">
    <w:name w:val="ListLabel 25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6">
    <w:name w:val="ListLabel 26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7">
    <w:name w:val="ListLabel 27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8">
    <w:name w:val="ListLabel 28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9">
    <w:name w:val="ListLabel 2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0">
    <w:name w:val="ListLabel 30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1">
    <w:name w:val="ListLabel 31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2">
    <w:name w:val="ListLabel 32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3">
    <w:name w:val="ListLabel 33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4">
    <w:name w:val="ListLabel 34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5">
    <w:name w:val="ListLabel 35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6">
    <w:name w:val="ListLabel 36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7">
    <w:name w:val="ListLabel 37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8">
    <w:name w:val="ListLabel 38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9">
    <w:name w:val="ListLabel 3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0">
    <w:name w:val="ListLabel 40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1">
    <w:name w:val="ListLabel 41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2">
    <w:name w:val="ListLabel 42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3">
    <w:name w:val="ListLabel 43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4">
    <w:name w:val="ListLabel 44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5">
    <w:name w:val="ListLabel 45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6">
    <w:name w:val="ListLabel 46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7">
    <w:name w:val="ListLabel 47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8">
    <w:name w:val="ListLabel 48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9">
    <w:name w:val="ListLabel 49"/>
    <w:rPr>
      <w:rFonts w:cs="Times New Roman"/>
      <w:b w:val="0"/>
      <w:i w:val="0"/>
      <w:sz w:val="22"/>
    </w:rPr>
  </w:style>
  <w:style w:type="character" w:customStyle="1" w:styleId="ListLabel50">
    <w:name w:val="ListLabel 50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">
    <w:name w:val="ListLabel 5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">
    <w:name w:val="ListLabel 5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">
    <w:name w:val="ListLabel 5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">
    <w:name w:val="ListLabel 5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">
    <w:name w:val="ListLabel 55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6">
    <w:name w:val="ListLabel 56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">
    <w:name w:val="ListLabel 57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">
    <w:name w:val="ListLabel 58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">
    <w:name w:val="ListLabel 59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60">
    <w:name w:val="ListLabel 60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1">
    <w:name w:val="ListLabel 61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2">
    <w:name w:val="ListLabel 62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3">
    <w:name w:val="ListLabel 63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4">
    <w:name w:val="ListLabel 64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5">
    <w:name w:val="ListLabel 65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6">
    <w:name w:val="ListLabel 66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7">
    <w:name w:val="ListLabel 67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8">
    <w:name w:val="ListLabel 68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9">
    <w:name w:val="ListLabel 69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0">
    <w:name w:val="ListLabel 70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1">
    <w:name w:val="ListLabel 7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2">
    <w:name w:val="ListLabel 7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3">
    <w:name w:val="ListLabel 7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4">
    <w:name w:val="ListLabel 7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5">
    <w:name w:val="ListLabel 75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6">
    <w:name w:val="ListLabel 76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7">
    <w:name w:val="ListLabel 77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8">
    <w:name w:val="ListLabel 78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9">
    <w:name w:val="ListLabel 7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0">
    <w:name w:val="ListLabel 80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1">
    <w:name w:val="ListLabel 8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2">
    <w:name w:val="ListLabel 8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3">
    <w:name w:val="ListLabel 8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4">
    <w:name w:val="ListLabel 8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5">
    <w:name w:val="ListLabel 85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6">
    <w:name w:val="ListLabel 86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7">
    <w:name w:val="ListLabel 87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8">
    <w:name w:val="ListLabel 88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9">
    <w:name w:val="ListLabel 8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0">
    <w:name w:val="ListLabel 90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1">
    <w:name w:val="ListLabel 9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2">
    <w:name w:val="ListLabel 9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3">
    <w:name w:val="ListLabel 9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4">
    <w:name w:val="ListLabel 9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ar-SA"/>
    </w:rPr>
  </w:style>
  <w:style w:type="paragraph" w:customStyle="1" w:styleId="Default">
    <w:name w:val="Default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BodyText21">
    <w:name w:val="Body Text 21"/>
    <w:basedOn w:val="Normalny"/>
    <w:pPr>
      <w:tabs>
        <w:tab w:val="left" w:pos="0"/>
      </w:tabs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Bezodstpw1">
    <w:name w:val="Bez odstępów1"/>
    <w:pPr>
      <w:suppressAutoHyphens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</w:style>
  <w:style w:type="paragraph" w:styleId="Tekstdymka">
    <w:name w:val="Balloon Text"/>
    <w:basedOn w:val="Normalny"/>
    <w:link w:val="TekstdymkaZnak1"/>
    <w:uiPriority w:val="99"/>
    <w:semiHidden/>
    <w:unhideWhenUsed/>
    <w:rsid w:val="000A33B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1">
    <w:name w:val="Tekst dymka Znak1"/>
    <w:link w:val="Tekstdymka"/>
    <w:uiPriority w:val="99"/>
    <w:semiHidden/>
    <w:rsid w:val="000A33B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02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8773B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uiPriority w:val="22"/>
    <w:qFormat/>
    <w:rsid w:val="0028773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7B0C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D7B0C"/>
    <w:rPr>
      <w:rFonts w:ascii="Calibri" w:hAnsi="Calibri"/>
    </w:rPr>
  </w:style>
  <w:style w:type="character" w:styleId="Odwoanieprzypisukocowego">
    <w:name w:val="endnote reference"/>
    <w:uiPriority w:val="99"/>
    <w:semiHidden/>
    <w:unhideWhenUsed/>
    <w:rsid w:val="00ED7B0C"/>
    <w:rPr>
      <w:vertAlign w:val="superscript"/>
    </w:rPr>
  </w:style>
  <w:style w:type="paragraph" w:styleId="Akapitzlist">
    <w:name w:val="List Paragraph"/>
    <w:basedOn w:val="Normalny"/>
    <w:uiPriority w:val="34"/>
    <w:qFormat/>
    <w:rsid w:val="00242B55"/>
    <w:pPr>
      <w:suppressAutoHyphens w:val="0"/>
      <w:ind w:left="720"/>
      <w:contextualSpacing/>
    </w:pPr>
    <w:rPr>
      <w:rFonts w:eastAsia="Calibri"/>
      <w:lang w:eastAsia="en-US"/>
    </w:rPr>
  </w:style>
  <w:style w:type="paragraph" w:styleId="Poprawka">
    <w:name w:val="Revision"/>
    <w:hidden/>
    <w:uiPriority w:val="99"/>
    <w:semiHidden/>
    <w:rsid w:val="00E341DA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E341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41D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41DA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41D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41DA"/>
    <w:rPr>
      <w:rFonts w:ascii="Calibri" w:hAnsi="Calibri"/>
      <w:b/>
      <w:bCs/>
    </w:rPr>
  </w:style>
  <w:style w:type="character" w:styleId="Tekstzastpczy">
    <w:name w:val="Placeholder Text"/>
    <w:basedOn w:val="Domylnaczcionkaakapitu"/>
    <w:uiPriority w:val="99"/>
    <w:semiHidden/>
    <w:rsid w:val="00377D16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3A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3AA3"/>
    <w:rPr>
      <w:rFonts w:ascii="Calibri" w:hAnsi="Calibr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3A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F11531-29FD-430A-8E47-12DA672B1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3</Pages>
  <Words>639</Words>
  <Characters>3840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Monika Bogacka</cp:lastModifiedBy>
  <cp:revision>74</cp:revision>
  <cp:lastPrinted>2021-03-05T13:00:00Z</cp:lastPrinted>
  <dcterms:created xsi:type="dcterms:W3CDTF">2025-03-14T09:29:00Z</dcterms:created>
  <dcterms:modified xsi:type="dcterms:W3CDTF">2026-03-16T06:42:00Z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